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117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69"/>
        <w:gridCol w:w="420"/>
        <w:gridCol w:w="2420"/>
        <w:gridCol w:w="1094"/>
        <w:gridCol w:w="1317"/>
        <w:gridCol w:w="669"/>
        <w:gridCol w:w="1318"/>
        <w:gridCol w:w="2374"/>
        <w:gridCol w:w="236"/>
        <w:gridCol w:w="453"/>
      </w:tblGrid>
      <w:tr w:rsidR="00E708C0" w:rsidRPr="002062A8" w14:paraId="04B3C5A1" w14:textId="77777777" w:rsidTr="002062A8">
        <w:trPr>
          <w:trHeight w:val="142"/>
        </w:trPr>
        <w:tc>
          <w:tcPr>
            <w:tcW w:w="48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92DC0" w14:textId="77777777" w:rsidR="00E708C0" w:rsidRPr="002062A8" w:rsidRDefault="00E708C0" w:rsidP="002062A8">
            <w:pPr>
              <w:pStyle w:val="Pidipagina"/>
              <w:tabs>
                <w:tab w:val="clear" w:pos="4819"/>
              </w:tabs>
              <w:ind w:right="-124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 xml:space="preserve">Sede: </w:t>
            </w:r>
            <w:r w:rsidR="003134FC"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sala docenti</w:t>
            </w:r>
            <w:r w:rsidR="00D30C13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 xml:space="preserve"> plesso Fiorelli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CE496" w14:textId="77777777" w:rsidR="00E708C0" w:rsidRPr="002062A8" w:rsidRDefault="00E708C0" w:rsidP="009C2FF9">
            <w:pPr>
              <w:pStyle w:val="Pidipagina"/>
              <w:tabs>
                <w:tab w:val="clear" w:pos="4819"/>
              </w:tabs>
              <w:ind w:right="-124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 xml:space="preserve">Data: </w:t>
            </w:r>
            <w:r w:rsidR="009C2FF9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07</w:t>
            </w:r>
            <w:r w:rsidR="0092308D"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/</w:t>
            </w:r>
            <w:r w:rsidR="009C2FF9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11</w:t>
            </w:r>
            <w:r w:rsidR="008D27C1"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/20</w:t>
            </w:r>
            <w:r w:rsidR="00F953BA"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2</w:t>
            </w:r>
            <w:r w:rsidR="00F82CAD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5</w:t>
            </w:r>
          </w:p>
        </w:tc>
        <w:tc>
          <w:tcPr>
            <w:tcW w:w="4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0D0E" w14:textId="77777777" w:rsidR="00E708C0" w:rsidRPr="002062A8" w:rsidRDefault="00E708C0" w:rsidP="00D45114">
            <w:pPr>
              <w:pStyle w:val="Pidipagina"/>
              <w:tabs>
                <w:tab w:val="clear" w:pos="4819"/>
              </w:tabs>
              <w:ind w:right="-124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 xml:space="preserve">Ora: </w:t>
            </w:r>
            <w:r w:rsidR="004A3EB5"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1</w:t>
            </w:r>
            <w:r w:rsidR="009C2FF9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5</w:t>
            </w:r>
            <w:r w:rsidR="00F953BA"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:</w:t>
            </w:r>
            <w:r w:rsidR="009C2FF9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30</w:t>
            </w:r>
          </w:p>
        </w:tc>
      </w:tr>
      <w:tr w:rsidR="00DE37A3" w:rsidRPr="002062A8" w14:paraId="079734C8" w14:textId="77777777" w:rsidTr="002062A8">
        <w:trPr>
          <w:cantSplit/>
          <w:trHeight w:val="273"/>
        </w:trPr>
        <w:tc>
          <w:tcPr>
            <w:tcW w:w="1289" w:type="dxa"/>
            <w:gridSpan w:val="2"/>
            <w:vMerge w:val="restart"/>
            <w:tcBorders>
              <w:left w:val="single" w:sz="4" w:space="0" w:color="000000"/>
            </w:tcBorders>
            <w:vAlign w:val="center"/>
          </w:tcPr>
          <w:p w14:paraId="7FB16868" w14:textId="77777777" w:rsidR="00DE37A3" w:rsidRPr="002062A8" w:rsidRDefault="00DE37A3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6374" w14:textId="77777777" w:rsidR="00DE37A3" w:rsidRPr="00404733" w:rsidRDefault="00CA2063" w:rsidP="00693968">
            <w:pPr>
              <w:suppressAutoHyphens w:val="0"/>
              <w:jc w:val="left"/>
              <w:rPr>
                <w:b/>
              </w:rPr>
            </w:pPr>
            <w:r w:rsidRPr="00404733">
              <w:rPr>
                <w:b/>
              </w:rPr>
              <w:t>1</w:t>
            </w:r>
            <w:r w:rsidR="00DE37A3" w:rsidRPr="00404733">
              <w:rPr>
                <w:b/>
              </w:rPr>
              <w:t xml:space="preserve">. </w:t>
            </w:r>
            <w:r w:rsidR="00693968">
              <w:rPr>
                <w:b/>
              </w:rPr>
              <w:t>Aggiornamento Regolamento d’istituto</w:t>
            </w:r>
          </w:p>
        </w:tc>
      </w:tr>
      <w:tr w:rsidR="005E5759" w:rsidRPr="002062A8" w14:paraId="33FDD75F" w14:textId="77777777" w:rsidTr="002062A8">
        <w:trPr>
          <w:cantSplit/>
          <w:trHeight w:val="273"/>
        </w:trPr>
        <w:tc>
          <w:tcPr>
            <w:tcW w:w="1289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4ED095C0" w14:textId="77777777" w:rsidR="005E5759" w:rsidRPr="002062A8" w:rsidRDefault="005E5759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D053" w14:textId="77777777" w:rsidR="005E5759" w:rsidRPr="007B5A1B" w:rsidRDefault="00CA2063" w:rsidP="007B5A1B">
            <w:pPr>
              <w:suppressAutoHyphens w:val="0"/>
              <w:jc w:val="left"/>
              <w:rPr>
                <w:b/>
              </w:rPr>
            </w:pPr>
            <w:r w:rsidRPr="007B5A1B">
              <w:rPr>
                <w:b/>
              </w:rPr>
              <w:t>2</w:t>
            </w:r>
            <w:r w:rsidR="007B5A1B" w:rsidRPr="007B5A1B">
              <w:rPr>
                <w:b/>
              </w:rPr>
              <w:t>Aggiornamento Regolamento di Contabilità e criteri reclutamento esperti tutor esterni per progetti regionali nazionali europei</w:t>
            </w:r>
          </w:p>
        </w:tc>
      </w:tr>
      <w:tr w:rsidR="00875AD3" w:rsidRPr="002062A8" w14:paraId="4D5BF677" w14:textId="77777777" w:rsidTr="002062A8">
        <w:trPr>
          <w:cantSplit/>
          <w:trHeight w:val="273"/>
        </w:trPr>
        <w:tc>
          <w:tcPr>
            <w:tcW w:w="1289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2C3C1B79" w14:textId="77777777" w:rsidR="00875AD3" w:rsidRPr="002062A8" w:rsidRDefault="00875AD3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C122" w14:textId="77777777" w:rsidR="00875AD3" w:rsidRPr="00404733" w:rsidRDefault="00CA2063" w:rsidP="007B5A1B">
            <w:pPr>
              <w:suppressAutoHyphens w:val="0"/>
              <w:jc w:val="left"/>
              <w:rPr>
                <w:b/>
              </w:rPr>
            </w:pPr>
            <w:r w:rsidRPr="00404733">
              <w:rPr>
                <w:b/>
              </w:rPr>
              <w:t>3</w:t>
            </w:r>
            <w:r w:rsidR="00875AD3" w:rsidRPr="00404733">
              <w:rPr>
                <w:b/>
              </w:rPr>
              <w:t xml:space="preserve">. </w:t>
            </w:r>
            <w:r w:rsidR="007B5A1B" w:rsidRPr="007B5A1B">
              <w:rPr>
                <w:b/>
              </w:rPr>
              <w:t>Regolamento Natale solidale(cinema)</w:t>
            </w:r>
          </w:p>
        </w:tc>
      </w:tr>
      <w:tr w:rsidR="00B47142" w:rsidRPr="002062A8" w14:paraId="55DB6CA5" w14:textId="77777777" w:rsidTr="002062A8">
        <w:trPr>
          <w:cantSplit/>
          <w:trHeight w:val="273"/>
        </w:trPr>
        <w:tc>
          <w:tcPr>
            <w:tcW w:w="1289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5C0B0726" w14:textId="77777777" w:rsidR="00B47142" w:rsidRPr="002062A8" w:rsidRDefault="00B47142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276E" w14:textId="77777777" w:rsidR="00B47142" w:rsidRPr="00404733" w:rsidRDefault="00B47142" w:rsidP="00F64F79">
            <w:pPr>
              <w:suppressAutoHyphens w:val="0"/>
              <w:jc w:val="left"/>
              <w:rPr>
                <w:b/>
              </w:rPr>
            </w:pPr>
            <w:r>
              <w:rPr>
                <w:b/>
              </w:rPr>
              <w:t xml:space="preserve">4. </w:t>
            </w:r>
            <w:r w:rsidR="0039073A" w:rsidRPr="0039073A">
              <w:rPr>
                <w:b/>
              </w:rPr>
              <w:t xml:space="preserve">Variazione di bilancio per assunzione finanziamento Fondi Strutturali Europei. Programma Nazionale “Scuola e competenze” 2021-2027. Priorità 01. Scuola e Competenze (FSE+). Fondo Sociale Europeo Plus. Obiettivo Specifico ESO4.6. Azione A4.A. Inclusione e contrasto alla dispersione scolastica Sotto azione ESO4.6. A4.A. Avviso Prot. 81652 del 23/05/2025, FSE+,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</w:t>
            </w:r>
            <w:r w:rsidR="0039073A">
              <w:rPr>
                <w:b/>
              </w:rPr>
              <w:t>n. 96. TITOLO: “SCUOLA ESTIVA..</w:t>
            </w:r>
            <w:r w:rsidR="0039073A" w:rsidRPr="0039073A">
              <w:rPr>
                <w:b/>
              </w:rPr>
              <w:t>.</w:t>
            </w:r>
            <w:r w:rsidR="0039073A">
              <w:rPr>
                <w:b/>
              </w:rPr>
              <w:t xml:space="preserve"> </w:t>
            </w:r>
            <w:r w:rsidR="0039073A" w:rsidRPr="0039073A">
              <w:rPr>
                <w:b/>
              </w:rPr>
              <w:t>ma non solo SPORT” CNP: ESO4.</w:t>
            </w:r>
            <w:proofErr w:type="gramStart"/>
            <w:r w:rsidR="0039073A" w:rsidRPr="0039073A">
              <w:rPr>
                <w:b/>
              </w:rPr>
              <w:t>6.A4.A</w:t>
            </w:r>
            <w:proofErr w:type="gramEnd"/>
            <w:r w:rsidR="0039073A" w:rsidRPr="0039073A">
              <w:rPr>
                <w:b/>
              </w:rPr>
              <w:t>-FSEPN-CA-2025-1243 CUP: E24D25001170007</w:t>
            </w:r>
          </w:p>
        </w:tc>
      </w:tr>
      <w:tr w:rsidR="00DE37A3" w:rsidRPr="002062A8" w14:paraId="4DDDA10F" w14:textId="77777777" w:rsidTr="002062A8">
        <w:trPr>
          <w:cantSplit/>
          <w:trHeight w:val="191"/>
        </w:trPr>
        <w:tc>
          <w:tcPr>
            <w:tcW w:w="1289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5DE3CCEF" w14:textId="77777777" w:rsidR="00DE37A3" w:rsidRPr="002062A8" w:rsidRDefault="00DE37A3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C23F" w14:textId="77777777" w:rsidR="00DE37A3" w:rsidRPr="00404733" w:rsidRDefault="0039073A" w:rsidP="0039073A">
            <w:pPr>
              <w:rPr>
                <w:b/>
              </w:rPr>
            </w:pPr>
            <w:r>
              <w:rPr>
                <w:b/>
              </w:rPr>
              <w:t>5</w:t>
            </w:r>
            <w:r w:rsidR="00DE37A3" w:rsidRPr="00404733">
              <w:rPr>
                <w:b/>
              </w:rPr>
              <w:t xml:space="preserve">. </w:t>
            </w:r>
            <w:r>
              <w:rPr>
                <w:b/>
              </w:rPr>
              <w:t>Viaggi d’istruzione</w:t>
            </w:r>
          </w:p>
        </w:tc>
      </w:tr>
      <w:tr w:rsidR="007024A2" w:rsidRPr="002062A8" w14:paraId="39CBCE33" w14:textId="77777777" w:rsidTr="002062A8">
        <w:trPr>
          <w:cantSplit/>
          <w:trHeight w:val="191"/>
        </w:trPr>
        <w:tc>
          <w:tcPr>
            <w:tcW w:w="1289" w:type="dxa"/>
            <w:gridSpan w:val="2"/>
            <w:tcBorders>
              <w:left w:val="single" w:sz="4" w:space="0" w:color="000000"/>
            </w:tcBorders>
            <w:vAlign w:val="center"/>
          </w:tcPr>
          <w:p w14:paraId="23038268" w14:textId="77777777" w:rsidR="007024A2" w:rsidRPr="002062A8" w:rsidRDefault="007024A2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825B" w14:textId="54783D2F" w:rsidR="007024A2" w:rsidRDefault="007024A2" w:rsidP="0039073A">
            <w:pPr>
              <w:rPr>
                <w:b/>
              </w:rPr>
            </w:pPr>
            <w:r>
              <w:rPr>
                <w:b/>
              </w:rPr>
              <w:t>6. Sportello segreteria plesso Tito Livio</w:t>
            </w:r>
          </w:p>
        </w:tc>
      </w:tr>
      <w:tr w:rsidR="00413D90" w:rsidRPr="002062A8" w14:paraId="589C42B7" w14:textId="77777777" w:rsidTr="002062A8">
        <w:trPr>
          <w:cantSplit/>
          <w:trHeight w:val="191"/>
        </w:trPr>
        <w:tc>
          <w:tcPr>
            <w:tcW w:w="1289" w:type="dxa"/>
            <w:gridSpan w:val="2"/>
            <w:tcBorders>
              <w:left w:val="single" w:sz="4" w:space="0" w:color="000000"/>
            </w:tcBorders>
            <w:vAlign w:val="center"/>
          </w:tcPr>
          <w:p w14:paraId="4A78A2CD" w14:textId="77777777" w:rsidR="00413D90" w:rsidRPr="002062A8" w:rsidRDefault="00413D90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70F6" w14:textId="3794F08D" w:rsidR="00413D90" w:rsidRPr="00404733" w:rsidRDefault="00AE095F" w:rsidP="002062A8">
            <w:pPr>
              <w:rPr>
                <w:b/>
              </w:rPr>
            </w:pPr>
            <w:r>
              <w:rPr>
                <w:b/>
              </w:rPr>
              <w:t>7</w:t>
            </w:r>
            <w:r w:rsidR="00D30C13">
              <w:rPr>
                <w:b/>
              </w:rPr>
              <w:t>. Comunicazioni del Dirigente</w:t>
            </w:r>
          </w:p>
        </w:tc>
      </w:tr>
      <w:tr w:rsidR="00D30C13" w:rsidRPr="002062A8" w14:paraId="085F150B" w14:textId="77777777" w:rsidTr="002062A8">
        <w:trPr>
          <w:cantSplit/>
          <w:trHeight w:val="191"/>
        </w:trPr>
        <w:tc>
          <w:tcPr>
            <w:tcW w:w="1289" w:type="dxa"/>
            <w:gridSpan w:val="2"/>
            <w:tcBorders>
              <w:left w:val="single" w:sz="4" w:space="0" w:color="000000"/>
            </w:tcBorders>
            <w:vAlign w:val="center"/>
          </w:tcPr>
          <w:p w14:paraId="7DB84CE7" w14:textId="77777777" w:rsidR="00D30C13" w:rsidRPr="002062A8" w:rsidRDefault="00D30C13" w:rsidP="002062A8">
            <w:pPr>
              <w:ind w:right="-12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45BC" w14:textId="29E6C0B4" w:rsidR="00D30C13" w:rsidRDefault="00AE095F" w:rsidP="002062A8">
            <w:pPr>
              <w:rPr>
                <w:b/>
              </w:rPr>
            </w:pPr>
            <w:r>
              <w:rPr>
                <w:b/>
              </w:rPr>
              <w:t>8</w:t>
            </w:r>
            <w:r w:rsidR="00D30C13">
              <w:rPr>
                <w:b/>
              </w:rPr>
              <w:t>. Varie ed eventuali</w:t>
            </w:r>
          </w:p>
        </w:tc>
      </w:tr>
      <w:tr w:rsidR="00677006" w:rsidRPr="002062A8" w14:paraId="32D2B657" w14:textId="77777777" w:rsidTr="002062A8">
        <w:trPr>
          <w:trHeight w:val="23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6EF02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10" w:right="-69"/>
              <w:rPr>
                <w:rFonts w:asciiTheme="minorHAnsi" w:hAnsiTheme="minorHAnsi" w:cstheme="minorHAnsi"/>
                <w:spacing w:val="-8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pacing w:val="-8"/>
                <w:sz w:val="22"/>
                <w:szCs w:val="22"/>
                <w:u w:val="single"/>
              </w:rPr>
              <w:t>Sono presenti: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BF96A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left="-108" w:right="-10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419C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left="-108" w:right="-10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DB8F1" w14:textId="77777777" w:rsidR="00677006" w:rsidRPr="002062A8" w:rsidRDefault="00677006" w:rsidP="00DE37A3">
            <w:pPr>
              <w:ind w:right="-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Presenti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C307" w14:textId="77777777" w:rsidR="00677006" w:rsidRPr="002062A8" w:rsidRDefault="00677006" w:rsidP="00DE37A3">
            <w:pPr>
              <w:ind w:right="-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Assenti</w:t>
            </w:r>
          </w:p>
        </w:tc>
      </w:tr>
      <w:tr w:rsidR="00677006" w:rsidRPr="002062A8" w14:paraId="2695782B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9F66E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Il D.S.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FB71A" w14:textId="77777777" w:rsidR="00677006" w:rsidRPr="002062A8" w:rsidRDefault="00C65AB8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Urciuolo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00B74" w14:textId="77777777" w:rsidR="00677006" w:rsidRPr="002062A8" w:rsidRDefault="00C65AB8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Giulia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44506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AF9A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7006" w:rsidRPr="002062A8" w14:paraId="2173E3E0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FDF90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  <w:t>I docenti: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07E43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Nasti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8C034" w14:textId="77777777" w:rsidR="00677006" w:rsidRPr="002062A8" w:rsidRDefault="00677006" w:rsidP="00DE37A3">
            <w:pPr>
              <w:pStyle w:val="Pidipagina"/>
              <w:tabs>
                <w:tab w:val="clear" w:pos="4819"/>
                <w:tab w:val="clear" w:pos="9638"/>
                <w:tab w:val="center" w:pos="1098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Libera</w:t>
            </w: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ab/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29270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9CCA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7006" w:rsidRPr="002062A8" w14:paraId="3A20C409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D0D4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eastAsia="Calibr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D47A9" w14:textId="77777777" w:rsidR="00677006" w:rsidRPr="002062A8" w:rsidRDefault="008D7879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proofErr w:type="spellStart"/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Mastronuzzi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2CE92" w14:textId="77777777" w:rsidR="00677006" w:rsidRPr="002062A8" w:rsidRDefault="008D7879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Roberto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BAF5F" w14:textId="77777777" w:rsidR="00677006" w:rsidRPr="002062A8" w:rsidRDefault="008E193E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C4C6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77006" w:rsidRPr="002062A8" w14:paraId="4D6911A5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D5A86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eastAsia="Calibr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68493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De Rosa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8B03B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Angela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D7D15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6A91" w14:textId="77777777" w:rsidR="00677006" w:rsidRPr="002062A8" w:rsidRDefault="004D169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</w:tr>
      <w:tr w:rsidR="00677006" w:rsidRPr="002062A8" w14:paraId="3FB0B119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6C008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eastAsia="Calibr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1CBA0" w14:textId="77777777" w:rsidR="00677006" w:rsidRPr="002062A8" w:rsidRDefault="00B03A08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proofErr w:type="spellStart"/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Cicerano</w:t>
            </w:r>
            <w:proofErr w:type="spellEnd"/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 xml:space="preserve"> 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D6EFF" w14:textId="77777777" w:rsidR="00677006" w:rsidRPr="002062A8" w:rsidRDefault="00B03A08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Alessandra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1D7A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C04B" w14:textId="77777777" w:rsidR="00677006" w:rsidRPr="002062A8" w:rsidRDefault="00630063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</w:tr>
      <w:tr w:rsidR="00677006" w:rsidRPr="002062A8" w14:paraId="1DC7FB7E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6DA3B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eastAsia="Calibr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EF494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Alett</w:t>
            </w:r>
            <w:r w:rsidR="00C32948"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o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9C862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Alessandra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8F952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8E96" w14:textId="77777777" w:rsidR="00677006" w:rsidRPr="002062A8" w:rsidRDefault="007A0E6A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</w:tr>
      <w:tr w:rsidR="004D1696" w:rsidRPr="002062A8" w14:paraId="04BD47D0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7D2F0" w14:textId="77777777" w:rsidR="004D1696" w:rsidRPr="002062A8" w:rsidRDefault="004D169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eastAsia="Calibr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40392" w14:textId="77777777" w:rsidR="004D1696" w:rsidRPr="002062A8" w:rsidRDefault="004D169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 xml:space="preserve">Campese 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9F5B2" w14:textId="77777777" w:rsidR="004D1696" w:rsidRPr="002062A8" w:rsidRDefault="004D169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Clara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378AB" w14:textId="77777777" w:rsidR="004D1696" w:rsidRPr="002062A8" w:rsidRDefault="004D1696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0B24" w14:textId="77777777" w:rsidR="004D1696" w:rsidRPr="002062A8" w:rsidRDefault="004D169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</w:tr>
      <w:tr w:rsidR="00677006" w:rsidRPr="002062A8" w14:paraId="3BF9D2AD" w14:textId="77777777" w:rsidTr="002062A8">
        <w:trPr>
          <w:trHeight w:val="147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8A0F8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eastAsia="Calibr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442F3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Dell’Acqua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96409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Maria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F5535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A4FA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77006" w:rsidRPr="002062A8" w14:paraId="16EF41C7" w14:textId="77777777" w:rsidTr="002062A8">
        <w:trPr>
          <w:trHeight w:val="147"/>
        </w:trPr>
        <w:tc>
          <w:tcPr>
            <w:tcW w:w="12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14181A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eastAsia="Calibr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left w:val="single" w:sz="4" w:space="0" w:color="000000"/>
              <w:bottom w:val="single" w:sz="4" w:space="0" w:color="000000"/>
            </w:tcBorders>
          </w:tcPr>
          <w:p w14:paraId="6FED94CE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i/>
                <w:sz w:val="22"/>
                <w:szCs w:val="22"/>
              </w:rPr>
              <w:t>Di Guglielmo</w:t>
            </w:r>
          </w:p>
        </w:tc>
        <w:tc>
          <w:tcPr>
            <w:tcW w:w="2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728A51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Stefania</w:t>
            </w:r>
          </w:p>
        </w:tc>
        <w:tc>
          <w:tcPr>
            <w:tcW w:w="19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30F30F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51AD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77006" w:rsidRPr="002062A8" w14:paraId="3270CB70" w14:textId="77777777" w:rsidTr="002062A8">
        <w:trPr>
          <w:trHeight w:val="142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B204B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  <w:t>I genitori: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2D581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 xml:space="preserve">Martino 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5A43B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Serena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A5AB4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7B31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7006" w:rsidRPr="002062A8" w14:paraId="24A1CC8D" w14:textId="77777777" w:rsidTr="002062A8">
        <w:trPr>
          <w:trHeight w:val="142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49DA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2F295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proofErr w:type="spellStart"/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Cagliozzi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1156C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Roberta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F9B2A" w14:textId="77777777" w:rsidR="00677006" w:rsidRPr="002062A8" w:rsidRDefault="000A484A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X 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664F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77006" w:rsidRPr="002062A8" w14:paraId="768F8AA5" w14:textId="77777777" w:rsidTr="002062A8">
        <w:trPr>
          <w:trHeight w:val="142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10D9E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462C7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Di Benedetto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E5A36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Amelia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7B570" w14:textId="4611508D" w:rsidR="00677006" w:rsidRPr="002062A8" w:rsidRDefault="00DC25ED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 (collegata on line)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7222" w14:textId="214C1BB3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77006" w:rsidRPr="002062A8" w14:paraId="14C4A346" w14:textId="77777777" w:rsidTr="002062A8">
        <w:trPr>
          <w:trHeight w:val="142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6C55D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E7082" w14:textId="77777777" w:rsidR="00677006" w:rsidRPr="002062A8" w:rsidRDefault="00F206E2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Cioffi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ED81B" w14:textId="77777777" w:rsidR="00677006" w:rsidRPr="002062A8" w:rsidRDefault="00F206E2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Gioconda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57C71" w14:textId="52670ECD" w:rsidR="00677006" w:rsidRPr="002062A8" w:rsidRDefault="000A484A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X </w:t>
            </w:r>
            <w:r w:rsidR="007A0E6A">
              <w:rPr>
                <w:rFonts w:asciiTheme="minorHAnsi" w:hAnsiTheme="minorHAnsi" w:cstheme="minorHAnsi"/>
                <w:b/>
                <w:sz w:val="22"/>
                <w:szCs w:val="22"/>
              </w:rPr>
              <w:t>(collega</w:t>
            </w:r>
            <w:r w:rsidR="00DC25ED">
              <w:rPr>
                <w:rFonts w:asciiTheme="minorHAnsi" w:hAnsiTheme="minorHAnsi" w:cstheme="minorHAnsi"/>
                <w:b/>
                <w:sz w:val="22"/>
                <w:szCs w:val="22"/>
              </w:rPr>
              <w:t>ta on line)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E5D3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7006" w:rsidRPr="002062A8" w14:paraId="79C2F27D" w14:textId="77777777" w:rsidTr="002062A8">
        <w:trPr>
          <w:trHeight w:val="142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8832E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D51E0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Liberti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AFA3B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Almerina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E8D03" w14:textId="77777777" w:rsidR="00677006" w:rsidRPr="002062A8" w:rsidRDefault="00A837B6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955D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77006" w:rsidRPr="002062A8" w14:paraId="55C19975" w14:textId="77777777" w:rsidTr="002062A8">
        <w:trPr>
          <w:trHeight w:val="142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DA038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85318" w14:textId="77777777" w:rsidR="00677006" w:rsidRPr="002062A8" w:rsidRDefault="00B0542A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Di Matteo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895E3" w14:textId="77777777" w:rsidR="00677006" w:rsidRPr="002062A8" w:rsidRDefault="00B0542A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Patrizia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AFAF5" w14:textId="77777777" w:rsidR="00677006" w:rsidRPr="002062A8" w:rsidRDefault="00630063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6C83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77006" w:rsidRPr="002062A8" w14:paraId="17CD6469" w14:textId="77777777" w:rsidTr="002062A8">
        <w:trPr>
          <w:trHeight w:val="142"/>
        </w:trPr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8FC5C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right="-69"/>
              <w:jc w:val="right"/>
              <w:rPr>
                <w:rFonts w:asciiTheme="minorHAnsi" w:hAnsiTheme="minorHAnsi" w:cstheme="minorHAnsi"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653F9" w14:textId="77777777" w:rsidR="00677006" w:rsidRPr="002062A8" w:rsidRDefault="00F206E2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Barbato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06FB8" w14:textId="77777777" w:rsidR="00677006" w:rsidRPr="002062A8" w:rsidRDefault="00F206E2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Gianluigi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AADC7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6D27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77006" w:rsidRPr="002062A8" w14:paraId="6921F59D" w14:textId="77777777" w:rsidTr="002062A8">
        <w:trPr>
          <w:trHeight w:val="142"/>
        </w:trPr>
        <w:tc>
          <w:tcPr>
            <w:tcW w:w="12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D91D1B5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eastAsia="Calibri" w:hAnsiTheme="minorHAnsi" w:cstheme="minorHAnsi"/>
                <w:w w:val="90"/>
                <w:sz w:val="22"/>
                <w:szCs w:val="22"/>
                <w:lang w:eastAsia="it-IT"/>
              </w:rPr>
              <w:t>Il personale Ata: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6E41F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Pezone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A4B28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Diego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22BD4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25E1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7006" w:rsidRPr="002062A8" w14:paraId="2C1BADFB" w14:textId="77777777" w:rsidTr="002062A8">
        <w:trPr>
          <w:trHeight w:val="142"/>
        </w:trPr>
        <w:tc>
          <w:tcPr>
            <w:tcW w:w="12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6D86FCF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snapToGrid w:val="0"/>
              <w:ind w:right="-69"/>
              <w:rPr>
                <w:rFonts w:asciiTheme="minorHAnsi" w:eastAsia="Calibri" w:hAnsiTheme="minorHAnsi" w:cstheme="minorHAnsi"/>
                <w:b/>
                <w:i/>
                <w:w w:val="90"/>
                <w:sz w:val="22"/>
                <w:szCs w:val="22"/>
                <w:lang w:eastAsia="it-IT"/>
              </w:rPr>
            </w:pPr>
          </w:p>
        </w:tc>
        <w:tc>
          <w:tcPr>
            <w:tcW w:w="2420" w:type="dxa"/>
            <w:tcBorders>
              <w:left w:val="single" w:sz="4" w:space="0" w:color="000000"/>
              <w:bottom w:val="single" w:sz="4" w:space="0" w:color="000000"/>
            </w:tcBorders>
          </w:tcPr>
          <w:p w14:paraId="484647FE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Pica</w:t>
            </w:r>
          </w:p>
        </w:tc>
        <w:tc>
          <w:tcPr>
            <w:tcW w:w="2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44B569" w14:textId="77777777" w:rsidR="00677006" w:rsidRPr="002062A8" w:rsidRDefault="00C55AAF" w:rsidP="00DE37A3">
            <w:pPr>
              <w:pStyle w:val="Pidipagina"/>
              <w:tabs>
                <w:tab w:val="clear" w:pos="4819"/>
              </w:tabs>
              <w:ind w:left="-108" w:right="-108"/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i/>
                <w:w w:val="90"/>
                <w:sz w:val="22"/>
                <w:szCs w:val="22"/>
                <w:lang w:eastAsia="it-IT"/>
              </w:rPr>
              <w:t>Flavia</w:t>
            </w:r>
          </w:p>
        </w:tc>
        <w:tc>
          <w:tcPr>
            <w:tcW w:w="19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F06AB1" w14:textId="77777777" w:rsidR="00677006" w:rsidRPr="002062A8" w:rsidRDefault="008130A1" w:rsidP="00DE37A3">
            <w:pPr>
              <w:pStyle w:val="Pidipagina"/>
              <w:tabs>
                <w:tab w:val="clear" w:pos="4819"/>
              </w:tabs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30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D136" w14:textId="77777777" w:rsidR="00677006" w:rsidRPr="002062A8" w:rsidRDefault="00677006" w:rsidP="00DE37A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77006" w:rsidRPr="002062A8" w14:paraId="1947F87B" w14:textId="77777777" w:rsidTr="002062A8">
        <w:trPr>
          <w:trHeight w:val="254"/>
        </w:trPr>
        <w:tc>
          <w:tcPr>
            <w:tcW w:w="111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FC61" w14:textId="77777777" w:rsidR="00677006" w:rsidRPr="004B310D" w:rsidRDefault="00677006" w:rsidP="00DE37A3">
            <w:pPr>
              <w:tabs>
                <w:tab w:val="left" w:pos="4292"/>
              </w:tabs>
              <w:ind w:right="-124"/>
              <w:jc w:val="center"/>
            </w:pPr>
            <w:r w:rsidRPr="004B310D">
              <w:rPr>
                <w:b/>
              </w:rPr>
              <w:t xml:space="preserve">Discussione </w:t>
            </w:r>
            <w:r w:rsidRPr="004B310D">
              <w:t>(relazioni, presentazioni, interventi)</w:t>
            </w:r>
          </w:p>
          <w:p w14:paraId="3CEE33DA" w14:textId="43C8F3C7" w:rsidR="007024A2" w:rsidRPr="004B310D" w:rsidRDefault="007024A2" w:rsidP="004B310D">
            <w:pPr>
              <w:tabs>
                <w:tab w:val="left" w:pos="4292"/>
              </w:tabs>
              <w:ind w:right="-124"/>
            </w:pPr>
            <w:r w:rsidRPr="004B310D">
              <w:t xml:space="preserve">Prima di iniziare il </w:t>
            </w:r>
            <w:r w:rsidR="00CF6CAE">
              <w:t>P</w:t>
            </w:r>
            <w:r w:rsidRPr="004B310D">
              <w:t xml:space="preserve">residente del Consiglio chiede di inserire uno sportello di segreteria pomeridiano presso il plesso Livio per poter dare informazioni e supporto all’utenza. </w:t>
            </w:r>
            <w:r w:rsidR="007050C5">
              <w:t>La</w:t>
            </w:r>
            <w:r w:rsidRPr="004B310D">
              <w:t xml:space="preserve"> Dirigente scolastic</w:t>
            </w:r>
            <w:r w:rsidR="006259BF">
              <w:t>a</w:t>
            </w:r>
            <w:r w:rsidRPr="004B310D">
              <w:t xml:space="preserve"> accetta la proposta come mozione d’ordine </w:t>
            </w:r>
            <w:r w:rsidR="00CD3203">
              <w:t xml:space="preserve">che </w:t>
            </w:r>
            <w:r w:rsidRPr="004B310D">
              <w:t>si inserisce tra i punti all’</w:t>
            </w:r>
            <w:proofErr w:type="spellStart"/>
            <w:r w:rsidRPr="004B310D">
              <w:t>odg</w:t>
            </w:r>
            <w:proofErr w:type="spellEnd"/>
            <w:r w:rsidRPr="004B310D">
              <w:t xml:space="preserve"> e diventa punto n. 6 prima delle Comunicazioni</w:t>
            </w:r>
            <w:r w:rsidR="004B310D">
              <w:t xml:space="preserve"> del DS</w:t>
            </w:r>
            <w:r w:rsidRPr="004B310D">
              <w:t>.</w:t>
            </w:r>
          </w:p>
        </w:tc>
      </w:tr>
      <w:tr w:rsidR="00677006" w:rsidRPr="002062A8" w14:paraId="54C17EC1" w14:textId="77777777" w:rsidTr="002062A8">
        <w:trPr>
          <w:trHeight w:val="627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448B1" w14:textId="77777777" w:rsidR="00677006" w:rsidRPr="002062A8" w:rsidRDefault="00677006" w:rsidP="00DE37A3">
            <w:pPr>
              <w:ind w:left="-108" w:right="-108"/>
              <w:rPr>
                <w:rFonts w:asciiTheme="minorHAnsi" w:hAnsiTheme="minorHAnsi" w:cstheme="minorHAnsi"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Punto 1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AF7B" w14:textId="77777777" w:rsidR="00511C74" w:rsidRDefault="000E702B" w:rsidP="00DE37A3">
            <w:pPr>
              <w:rPr>
                <w:b/>
              </w:rPr>
            </w:pPr>
            <w:r w:rsidRPr="000E702B">
              <w:rPr>
                <w:b/>
              </w:rPr>
              <w:t>Aggiornamento Regolamento d’Istituto</w:t>
            </w:r>
          </w:p>
          <w:p w14:paraId="1899BADB" w14:textId="36F6121B" w:rsidR="004D1696" w:rsidRDefault="00E70F87" w:rsidP="00DE37A3">
            <w:r>
              <w:t xml:space="preserve">In merito al punto 1 la DS specifica che </w:t>
            </w:r>
            <w:r w:rsidR="004C333B">
              <w:t>i</w:t>
            </w:r>
            <w:r w:rsidR="00825109">
              <w:t>l</w:t>
            </w:r>
            <w:r w:rsidR="004C333B">
              <w:t xml:space="preserve"> </w:t>
            </w:r>
            <w:r w:rsidR="00CF6CAE">
              <w:t>R</w:t>
            </w:r>
            <w:r w:rsidR="004C333B">
              <w:t>egolament</w:t>
            </w:r>
            <w:r>
              <w:t xml:space="preserve">o </w:t>
            </w:r>
            <w:r w:rsidR="004C333B">
              <w:t>d’Istituto</w:t>
            </w:r>
            <w:r w:rsidR="00CF6CAE">
              <w:t xml:space="preserve"> si suddivide nei seguenti punti</w:t>
            </w:r>
            <w:r w:rsidR="004C333B">
              <w:t>:</w:t>
            </w:r>
          </w:p>
          <w:p w14:paraId="50D97E31" w14:textId="3976F46D" w:rsidR="00E70F87" w:rsidRPr="00E70F87" w:rsidRDefault="005941F6" w:rsidP="00303BC6">
            <w:pPr>
              <w:pStyle w:val="Paragrafoelenco"/>
              <w:numPr>
                <w:ilvl w:val="1"/>
                <w:numId w:val="6"/>
              </w:numPr>
              <w:rPr>
                <w:rFonts w:asciiTheme="minorHAnsi" w:hAnsiTheme="minorHAnsi" w:cstheme="minorHAnsi"/>
                <w:b/>
                <w:bCs/>
              </w:rPr>
            </w:pPr>
            <w:r w:rsidRPr="00E70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l’Organo di Garanzia </w:t>
            </w:r>
            <w:r w:rsidRPr="00E70F87">
              <w:rPr>
                <w:rFonts w:ascii="Times New Roman" w:hAnsi="Times New Roman" w:cs="Times New Roman"/>
                <w:sz w:val="24"/>
                <w:szCs w:val="24"/>
              </w:rPr>
              <w:t>del Consiglio d’Istituto</w:t>
            </w:r>
            <w:r w:rsidR="00E70F87">
              <w:rPr>
                <w:rFonts w:ascii="Times New Roman" w:hAnsi="Times New Roman" w:cs="Times New Roman"/>
                <w:sz w:val="24"/>
                <w:szCs w:val="24"/>
              </w:rPr>
              <w:t xml:space="preserve"> costituito da due docenti designati dal Consiglio d’Istituto</w:t>
            </w:r>
            <w:r w:rsidRPr="00E70F87">
              <w:rPr>
                <w:rFonts w:ascii="Times New Roman" w:hAnsi="Times New Roman" w:cs="Times New Roman"/>
                <w:sz w:val="24"/>
                <w:szCs w:val="24"/>
              </w:rPr>
              <w:t xml:space="preserve">: prof.ssa Libera Nasti e prof. Roberto </w:t>
            </w:r>
            <w:proofErr w:type="spellStart"/>
            <w:r w:rsidRPr="00E70F87">
              <w:rPr>
                <w:rFonts w:ascii="Times New Roman" w:hAnsi="Times New Roman" w:cs="Times New Roman"/>
                <w:sz w:val="24"/>
                <w:szCs w:val="24"/>
              </w:rPr>
              <w:t>Mastronuzzi</w:t>
            </w:r>
            <w:proofErr w:type="spellEnd"/>
            <w:r w:rsidRPr="00E70F87">
              <w:rPr>
                <w:rFonts w:ascii="Times New Roman" w:hAnsi="Times New Roman" w:cs="Times New Roman"/>
                <w:sz w:val="24"/>
                <w:szCs w:val="24"/>
              </w:rPr>
              <w:t xml:space="preserve"> e da due genitori: </w:t>
            </w:r>
            <w:r w:rsidR="005B254F">
              <w:rPr>
                <w:rFonts w:ascii="Times New Roman" w:hAnsi="Times New Roman" w:cs="Times New Roman"/>
                <w:sz w:val="24"/>
                <w:szCs w:val="24"/>
              </w:rPr>
              <w:t>Di Matteo Patrizia</w:t>
            </w:r>
            <w:r w:rsidRPr="00E70F87">
              <w:rPr>
                <w:rFonts w:ascii="Times New Roman" w:hAnsi="Times New Roman" w:cs="Times New Roman"/>
                <w:sz w:val="24"/>
                <w:szCs w:val="24"/>
              </w:rPr>
              <w:t xml:space="preserve"> e Liberti Almerina. La DS condivide con il Consiglio il </w:t>
            </w:r>
            <w:r w:rsidR="004C333B" w:rsidRPr="00E70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Regolamento </w:t>
            </w:r>
            <w:r w:rsidRPr="00E70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dell’</w:t>
            </w:r>
            <w:r w:rsidR="004C333B" w:rsidRPr="00E70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  <w:r w:rsidRPr="00E70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gano</w:t>
            </w:r>
            <w:r w:rsidR="004C333B" w:rsidRPr="00E70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 Garanzia</w:t>
            </w:r>
            <w:r w:rsidR="00CD3203" w:rsidRPr="00E70F87">
              <w:rPr>
                <w:rFonts w:ascii="Times New Roman" w:hAnsi="Times New Roman" w:cs="Times New Roman"/>
                <w:sz w:val="24"/>
                <w:szCs w:val="24"/>
              </w:rPr>
              <w:t xml:space="preserve"> che viene allegato e diventa parte integrante del presente verbale.</w:t>
            </w:r>
          </w:p>
          <w:p w14:paraId="1F029D94" w14:textId="5E28733B" w:rsidR="00CD3203" w:rsidRPr="00E70F87" w:rsidRDefault="00CD3203" w:rsidP="00E70F87">
            <w:pPr>
              <w:rPr>
                <w:rFonts w:asciiTheme="minorHAnsi" w:hAnsiTheme="minorHAnsi" w:cstheme="minorHAnsi"/>
                <w:b/>
                <w:bCs/>
              </w:rPr>
            </w:pPr>
            <w:r w:rsidRPr="00E70F87">
              <w:rPr>
                <w:rFonts w:asciiTheme="minorHAnsi" w:hAnsiTheme="minorHAnsi" w:cstheme="minorHAnsi"/>
                <w:b/>
                <w:caps/>
              </w:rPr>
              <w:t>Il Consiglio d’istituto prende atto e approva all’unanimità</w:t>
            </w:r>
            <w:r w:rsidRPr="00E70F87">
              <w:rPr>
                <w:rFonts w:asciiTheme="minorHAnsi" w:hAnsiTheme="minorHAnsi" w:cstheme="minorHAnsi"/>
                <w:b/>
              </w:rPr>
              <w:t>---------------</w:t>
            </w:r>
            <w:r w:rsidRPr="00E70F87">
              <w:rPr>
                <w:rFonts w:asciiTheme="minorHAnsi" w:hAnsiTheme="minorHAnsi" w:cstheme="minorHAnsi"/>
                <w:b/>
                <w:bCs/>
              </w:rPr>
              <w:t>----</w:t>
            </w:r>
            <w:r w:rsidR="00CF6CAE" w:rsidRPr="00E70F87">
              <w:rPr>
                <w:rFonts w:asciiTheme="minorHAnsi" w:hAnsiTheme="minorHAnsi" w:cstheme="minorHAnsi"/>
                <w:b/>
                <w:bCs/>
              </w:rPr>
              <w:t>--</w:t>
            </w:r>
            <w:r w:rsidRPr="00E70F87">
              <w:rPr>
                <w:rFonts w:asciiTheme="minorHAnsi" w:hAnsiTheme="minorHAnsi" w:cstheme="minorHAnsi"/>
                <w:b/>
                <w:bCs/>
              </w:rPr>
              <w:t>--DELIBERA N.1</w:t>
            </w:r>
          </w:p>
          <w:p w14:paraId="6990F525" w14:textId="71AA9878" w:rsidR="004C333B" w:rsidRDefault="00CD3203" w:rsidP="00CD3203">
            <w:r>
              <w:lastRenderedPageBreak/>
              <w:t xml:space="preserve">1.2 Si passa quindi alla condivisione del </w:t>
            </w:r>
            <w:r w:rsidRPr="00336935">
              <w:rPr>
                <w:b/>
                <w:bCs/>
              </w:rPr>
              <w:t xml:space="preserve">Regolamento </w:t>
            </w:r>
            <w:r w:rsidR="00336935" w:rsidRPr="00336935">
              <w:rPr>
                <w:b/>
                <w:bCs/>
              </w:rPr>
              <w:t>concessione in</w:t>
            </w:r>
            <w:r w:rsidRPr="00336935">
              <w:rPr>
                <w:b/>
                <w:bCs/>
              </w:rPr>
              <w:t xml:space="preserve"> uso </w:t>
            </w:r>
            <w:r w:rsidRPr="00336935">
              <w:t>da</w:t>
            </w:r>
            <w:r>
              <w:t xml:space="preserve"> parte di enti esterni delle palestre</w:t>
            </w:r>
            <w:r w:rsidR="00976EB5">
              <w:t xml:space="preserve"> dell’Istituto sempre in orario extrascolastico</w:t>
            </w:r>
            <w:r>
              <w:t>. Il</w:t>
            </w:r>
            <w:r w:rsidR="00976EB5">
              <w:t xml:space="preserve"> </w:t>
            </w:r>
            <w:r w:rsidR="004C333B">
              <w:t xml:space="preserve">Regolamento </w:t>
            </w:r>
            <w:r>
              <w:t>per l’</w:t>
            </w:r>
            <w:r w:rsidR="004C333B">
              <w:t>uso temporaneo delle palestre</w:t>
            </w:r>
            <w:r>
              <w:t xml:space="preserve"> viene allegato al presente verbale e ne diviene parte integrante.</w:t>
            </w:r>
          </w:p>
          <w:p w14:paraId="7759D42C" w14:textId="377727A4" w:rsidR="00CD3203" w:rsidRDefault="00CD3203" w:rsidP="00CD3203">
            <w:pPr>
              <w:rPr>
                <w:rFonts w:asciiTheme="minorHAnsi" w:hAnsiTheme="minorHAnsi" w:cstheme="minorHAnsi"/>
                <w:b/>
                <w:bCs/>
              </w:rPr>
            </w:pPr>
            <w:r w:rsidRPr="002062A8">
              <w:rPr>
                <w:rFonts w:asciiTheme="minorHAnsi" w:hAnsiTheme="minorHAnsi" w:cstheme="minorHAnsi"/>
                <w:b/>
                <w:caps/>
              </w:rPr>
              <w:t>Il Consiglio d’istituto prende atto e approva all’unanimità</w:t>
            </w:r>
            <w:r w:rsidRPr="002062A8">
              <w:rPr>
                <w:rFonts w:asciiTheme="minorHAnsi" w:hAnsiTheme="minorHAnsi" w:cstheme="minorHAnsi"/>
                <w:b/>
              </w:rPr>
              <w:t>---------------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------</w:t>
            </w:r>
            <w:r w:rsidR="00CF6CAE">
              <w:rPr>
                <w:rFonts w:asciiTheme="minorHAnsi" w:hAnsiTheme="minorHAnsi" w:cstheme="minorHAnsi"/>
                <w:b/>
                <w:bCs/>
              </w:rPr>
              <w:t>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DELIBERA N.</w:t>
            </w: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4ED5B3A6" w14:textId="0D2F29F7" w:rsidR="00CD3203" w:rsidRPr="004D1696" w:rsidRDefault="00CD3203" w:rsidP="00CD3203">
            <w:r>
              <w:t xml:space="preserve">1.3 </w:t>
            </w:r>
            <w:r w:rsidR="005B4AFC">
              <w:t xml:space="preserve">La Dirigente </w:t>
            </w:r>
            <w:r>
              <w:t xml:space="preserve">procede con il </w:t>
            </w:r>
            <w:r w:rsidR="00976EB5" w:rsidRPr="005B254F">
              <w:rPr>
                <w:b/>
                <w:bCs/>
              </w:rPr>
              <w:t>R</w:t>
            </w:r>
            <w:r w:rsidRPr="005B254F">
              <w:rPr>
                <w:b/>
                <w:bCs/>
              </w:rPr>
              <w:t xml:space="preserve">egolamento per lo svolgimento </w:t>
            </w:r>
            <w:r w:rsidR="00825109" w:rsidRPr="005B254F">
              <w:rPr>
                <w:b/>
                <w:bCs/>
              </w:rPr>
              <w:t xml:space="preserve">delle sedute </w:t>
            </w:r>
            <w:r w:rsidRPr="005B254F">
              <w:rPr>
                <w:b/>
                <w:bCs/>
              </w:rPr>
              <w:t xml:space="preserve">degli </w:t>
            </w:r>
            <w:r w:rsidR="00976EB5" w:rsidRPr="005B254F">
              <w:rPr>
                <w:b/>
                <w:bCs/>
              </w:rPr>
              <w:t>O</w:t>
            </w:r>
            <w:r w:rsidRPr="005B254F">
              <w:rPr>
                <w:b/>
                <w:bCs/>
              </w:rPr>
              <w:t xml:space="preserve">rgani </w:t>
            </w:r>
            <w:r w:rsidR="00976EB5" w:rsidRPr="005B254F">
              <w:rPr>
                <w:b/>
                <w:bCs/>
              </w:rPr>
              <w:t>C</w:t>
            </w:r>
            <w:r w:rsidRPr="005B254F">
              <w:rPr>
                <w:b/>
                <w:bCs/>
              </w:rPr>
              <w:t xml:space="preserve">ollegiali </w:t>
            </w:r>
            <w:r w:rsidR="00825109" w:rsidRPr="005B254F">
              <w:rPr>
                <w:b/>
                <w:bCs/>
              </w:rPr>
              <w:t>in modalità telematica</w:t>
            </w:r>
            <w:r w:rsidR="00825109">
              <w:t xml:space="preserve"> </w:t>
            </w:r>
            <w:r>
              <w:t xml:space="preserve">che viene allegato e diventa parte integrante del presente verbale. </w:t>
            </w:r>
          </w:p>
          <w:p w14:paraId="5CA22DBC" w14:textId="4DF19BFD" w:rsidR="00CD3203" w:rsidRPr="002062A8" w:rsidRDefault="00CD3203" w:rsidP="001D66A0">
            <w:pPr>
              <w:rPr>
                <w:rFonts w:asciiTheme="minorHAnsi" w:hAnsiTheme="minorHAnsi" w:cstheme="minorHAnsi"/>
                <w:b/>
              </w:rPr>
            </w:pPr>
            <w:r w:rsidRPr="002062A8">
              <w:rPr>
                <w:rFonts w:asciiTheme="minorHAnsi" w:hAnsiTheme="minorHAnsi" w:cstheme="minorHAnsi"/>
                <w:b/>
                <w:caps/>
              </w:rPr>
              <w:t>Il Consiglio d’istituto prende atto e approva all’unanimità</w:t>
            </w:r>
            <w:r w:rsidRPr="002062A8">
              <w:rPr>
                <w:rFonts w:asciiTheme="minorHAnsi" w:hAnsiTheme="minorHAnsi" w:cstheme="minorHAnsi"/>
                <w:b/>
              </w:rPr>
              <w:t>---------------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------DELIBERA N.</w:t>
            </w: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677006" w:rsidRPr="002062A8" w14:paraId="4A7D14FD" w14:textId="77777777" w:rsidTr="002062A8">
        <w:trPr>
          <w:trHeight w:val="3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89CD0" w14:textId="77777777" w:rsidR="00677006" w:rsidRPr="002062A8" w:rsidRDefault="00677006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lastRenderedPageBreak/>
              <w:t>Punto 2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CD97" w14:textId="7C707334" w:rsidR="00636BE1" w:rsidRDefault="004D1696" w:rsidP="00880BA1">
            <w:pPr>
              <w:rPr>
                <w:rFonts w:asciiTheme="minorHAnsi" w:hAnsiTheme="minorHAnsi" w:cstheme="minorHAnsi"/>
              </w:rPr>
            </w:pPr>
            <w:r w:rsidRPr="007B5A1B">
              <w:rPr>
                <w:b/>
              </w:rPr>
              <w:t>Aggiornamento Regolamento di Contabilità e criteri reclutamento esperti tutor</w:t>
            </w:r>
            <w:r w:rsidR="004C333B">
              <w:rPr>
                <w:b/>
              </w:rPr>
              <w:t>/</w:t>
            </w:r>
            <w:r w:rsidRPr="007B5A1B">
              <w:rPr>
                <w:b/>
              </w:rPr>
              <w:t>esterni per progetti regionali nazionali europei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117E8F14" w14:textId="51928062" w:rsidR="004C333B" w:rsidRDefault="00684C90" w:rsidP="00880B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2.1 La Ds co</w:t>
            </w:r>
            <w:r w:rsidR="004B76F0">
              <w:rPr>
                <w:rFonts w:asciiTheme="minorHAnsi" w:hAnsiTheme="minorHAnsi" w:cstheme="minorHAnsi"/>
              </w:rPr>
              <w:t xml:space="preserve">ndivide con il Consiglio il </w:t>
            </w:r>
            <w:r w:rsidR="004B76F0" w:rsidRPr="00825109">
              <w:rPr>
                <w:rFonts w:asciiTheme="minorHAnsi" w:hAnsiTheme="minorHAnsi" w:cstheme="minorHAnsi"/>
                <w:b/>
                <w:bCs/>
              </w:rPr>
              <w:t xml:space="preserve">Regolamento di </w:t>
            </w:r>
            <w:r w:rsidR="00825109">
              <w:rPr>
                <w:rFonts w:asciiTheme="minorHAnsi" w:hAnsiTheme="minorHAnsi" w:cstheme="minorHAnsi"/>
                <w:b/>
                <w:bCs/>
              </w:rPr>
              <w:t>Attività negoziale</w:t>
            </w:r>
            <w:r w:rsidR="004B76F0">
              <w:rPr>
                <w:rFonts w:asciiTheme="minorHAnsi" w:hAnsiTheme="minorHAnsi" w:cstheme="minorHAnsi"/>
              </w:rPr>
              <w:t xml:space="preserve"> che viene allegato al presente verbale e ne diventa </w:t>
            </w:r>
            <w:r w:rsidR="0011156F">
              <w:rPr>
                <w:rFonts w:asciiTheme="minorHAnsi" w:hAnsiTheme="minorHAnsi" w:cstheme="minorHAnsi"/>
              </w:rPr>
              <w:t>parte integrante.</w:t>
            </w:r>
          </w:p>
          <w:p w14:paraId="0BB1A7B5" w14:textId="391683D3" w:rsidR="00325EE9" w:rsidRDefault="00325EE9" w:rsidP="00880BA1">
            <w:pPr>
              <w:rPr>
                <w:rFonts w:asciiTheme="minorHAnsi" w:hAnsiTheme="minorHAnsi" w:cstheme="minorHAnsi"/>
              </w:rPr>
            </w:pPr>
            <w:r w:rsidRPr="002062A8">
              <w:rPr>
                <w:rFonts w:asciiTheme="minorHAnsi" w:hAnsiTheme="minorHAnsi" w:cstheme="minorHAnsi"/>
                <w:b/>
                <w:caps/>
              </w:rPr>
              <w:t>Il Consiglio d’istituto approva all’unanimità</w:t>
            </w:r>
            <w:r w:rsidRPr="002062A8">
              <w:rPr>
                <w:rFonts w:asciiTheme="minorHAnsi" w:hAnsiTheme="minorHAnsi" w:cstheme="minorHAnsi"/>
                <w:b/>
              </w:rPr>
              <w:t>---------------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------</w:t>
            </w:r>
            <w:r>
              <w:rPr>
                <w:rFonts w:asciiTheme="minorHAnsi" w:hAnsiTheme="minorHAnsi" w:cstheme="minorHAnsi"/>
                <w:b/>
                <w:bCs/>
              </w:rPr>
              <w:t>-----------------------</w:t>
            </w:r>
            <w:r w:rsidR="007C287E">
              <w:rPr>
                <w:rFonts w:asciiTheme="minorHAnsi" w:hAnsiTheme="minorHAnsi" w:cstheme="minorHAnsi"/>
                <w:b/>
                <w:bCs/>
              </w:rPr>
              <w:t>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DELIBERA N.</w:t>
            </w:r>
            <w:r w:rsidR="007C287E">
              <w:rPr>
                <w:rFonts w:asciiTheme="minorHAnsi" w:hAnsiTheme="minorHAnsi" w:cstheme="minorHAnsi"/>
                <w:b/>
                <w:bCs/>
              </w:rPr>
              <w:t>4</w:t>
            </w:r>
          </w:p>
          <w:p w14:paraId="0120A6E2" w14:textId="1AD2EE1D" w:rsidR="004C333B" w:rsidRDefault="004C333B" w:rsidP="00880BA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</w:t>
            </w:r>
            <w:r w:rsidR="009C6851">
              <w:rPr>
                <w:rFonts w:asciiTheme="minorHAnsi" w:hAnsiTheme="minorHAnsi" w:cstheme="minorHAnsi"/>
              </w:rPr>
              <w:t xml:space="preserve"> La Ds condivide con il Consiglio il </w:t>
            </w:r>
            <w:r w:rsidR="009C6851" w:rsidRPr="00336935">
              <w:rPr>
                <w:rFonts w:asciiTheme="minorHAnsi" w:hAnsiTheme="minorHAnsi" w:cstheme="minorHAnsi"/>
                <w:b/>
                <w:bCs/>
              </w:rPr>
              <w:t>Regolamento sul Conferimento di incarichi di responsabilità</w:t>
            </w:r>
            <w:r w:rsidR="009C6851">
              <w:rPr>
                <w:rFonts w:asciiTheme="minorHAnsi" w:hAnsiTheme="minorHAnsi" w:cstheme="minorHAnsi"/>
              </w:rPr>
              <w:t xml:space="preserve"> individuali che viene allegato al presente verbale e ne diventa parte integrante.</w:t>
            </w:r>
          </w:p>
          <w:p w14:paraId="18BAC7B2" w14:textId="577D9D5F" w:rsidR="00BC4F5E" w:rsidRDefault="00BC4F5E" w:rsidP="00880BA1">
            <w:pPr>
              <w:rPr>
                <w:rFonts w:asciiTheme="minorHAnsi" w:hAnsiTheme="minorHAnsi" w:cstheme="minorHAnsi"/>
              </w:rPr>
            </w:pPr>
            <w:r w:rsidRPr="002062A8">
              <w:rPr>
                <w:rFonts w:asciiTheme="minorHAnsi" w:hAnsiTheme="minorHAnsi" w:cstheme="minorHAnsi"/>
                <w:b/>
                <w:caps/>
              </w:rPr>
              <w:t>Il Consiglio d’istituto approva all’unanimità</w:t>
            </w:r>
            <w:r w:rsidRPr="002062A8">
              <w:rPr>
                <w:rFonts w:asciiTheme="minorHAnsi" w:hAnsiTheme="minorHAnsi" w:cstheme="minorHAnsi"/>
                <w:b/>
              </w:rPr>
              <w:t>---------------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------</w:t>
            </w:r>
            <w:r>
              <w:rPr>
                <w:rFonts w:asciiTheme="minorHAnsi" w:hAnsiTheme="minorHAnsi" w:cstheme="minorHAnsi"/>
                <w:b/>
                <w:bCs/>
              </w:rPr>
              <w:t>-----------------------</w:t>
            </w:r>
            <w:r w:rsidR="007C287E">
              <w:rPr>
                <w:rFonts w:asciiTheme="minorHAnsi" w:hAnsiTheme="minorHAnsi" w:cstheme="minorHAnsi"/>
                <w:b/>
                <w:bCs/>
              </w:rPr>
              <w:t>--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DELIBERA N.</w:t>
            </w:r>
            <w:r w:rsidR="007C287E">
              <w:rPr>
                <w:rFonts w:asciiTheme="minorHAnsi" w:hAnsiTheme="minorHAnsi" w:cstheme="minorHAnsi"/>
                <w:b/>
                <w:bCs/>
              </w:rPr>
              <w:t>5</w:t>
            </w:r>
          </w:p>
          <w:p w14:paraId="6C8870A5" w14:textId="593CFDCA" w:rsidR="00CC14E9" w:rsidRDefault="00ED53CF" w:rsidP="00CC14E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2.3 </w:t>
            </w:r>
            <w:r w:rsidR="00CC14E9">
              <w:rPr>
                <w:rFonts w:asciiTheme="minorHAnsi" w:hAnsiTheme="minorHAnsi" w:cstheme="minorHAnsi"/>
              </w:rPr>
              <w:t xml:space="preserve">La Ds condivide con il Consiglio il </w:t>
            </w:r>
            <w:r w:rsidR="00CC14E9" w:rsidRPr="00336935">
              <w:rPr>
                <w:rFonts w:asciiTheme="minorHAnsi" w:hAnsiTheme="minorHAnsi" w:cstheme="minorHAnsi"/>
                <w:b/>
                <w:bCs/>
              </w:rPr>
              <w:t>Regolamento sui Criteri di reclutamento per le figure di sistema</w:t>
            </w:r>
            <w:r w:rsidR="00CC14E9">
              <w:rPr>
                <w:rFonts w:asciiTheme="minorHAnsi" w:hAnsiTheme="minorHAnsi" w:cstheme="minorHAnsi"/>
              </w:rPr>
              <w:t xml:space="preserve"> che viene allegato al presente verbale e ne diventa parte integrante.</w:t>
            </w:r>
          </w:p>
          <w:p w14:paraId="0DECA4DB" w14:textId="5C5C3E83" w:rsidR="00677006" w:rsidRPr="002062A8" w:rsidRDefault="006F3C33" w:rsidP="006F3C33">
            <w:pPr>
              <w:rPr>
                <w:rFonts w:asciiTheme="minorHAnsi" w:hAnsiTheme="minorHAnsi" w:cstheme="minorHAnsi"/>
                <w:b/>
              </w:rPr>
            </w:pPr>
            <w:r w:rsidRPr="002062A8">
              <w:rPr>
                <w:rFonts w:asciiTheme="minorHAnsi" w:hAnsiTheme="minorHAnsi" w:cstheme="minorHAnsi"/>
                <w:b/>
                <w:caps/>
              </w:rPr>
              <w:t>Il Consiglio d’istituto prende atto e approva all’unanimità</w:t>
            </w:r>
            <w:r w:rsidRPr="002062A8">
              <w:rPr>
                <w:rFonts w:asciiTheme="minorHAnsi" w:hAnsiTheme="minorHAnsi" w:cstheme="minorHAnsi"/>
                <w:b/>
              </w:rPr>
              <w:t>---------------</w:t>
            </w:r>
            <w:r w:rsidRPr="002062A8">
              <w:rPr>
                <w:rFonts w:asciiTheme="minorHAnsi" w:hAnsiTheme="minorHAnsi" w:cstheme="minorHAnsi"/>
                <w:b/>
                <w:bCs/>
              </w:rPr>
              <w:t>------</w:t>
            </w:r>
            <w:r w:rsidR="007C287E">
              <w:rPr>
                <w:rFonts w:asciiTheme="minorHAnsi" w:hAnsiTheme="minorHAnsi" w:cstheme="minorHAnsi"/>
                <w:b/>
                <w:bCs/>
              </w:rPr>
              <w:t>--</w:t>
            </w:r>
            <w:r>
              <w:rPr>
                <w:rFonts w:asciiTheme="minorHAnsi" w:hAnsiTheme="minorHAnsi" w:cstheme="minorHAnsi"/>
                <w:b/>
                <w:bCs/>
              </w:rPr>
              <w:t>DELIBERA N.</w:t>
            </w:r>
            <w:r w:rsidR="007C287E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</w:tr>
      <w:tr w:rsidR="008619EE" w:rsidRPr="002062A8" w14:paraId="5D3AF01E" w14:textId="77777777" w:rsidTr="002062A8">
        <w:trPr>
          <w:trHeight w:val="3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B06ED" w14:textId="77777777" w:rsidR="008619EE" w:rsidRPr="002062A8" w:rsidRDefault="008619EE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 xml:space="preserve">Punto 3 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83D8" w14:textId="5F24448B" w:rsidR="004D1696" w:rsidRDefault="004D1696" w:rsidP="00DE37A3">
            <w:pPr>
              <w:pStyle w:val="NormaleWeb"/>
              <w:rPr>
                <w:b/>
              </w:rPr>
            </w:pPr>
            <w:r w:rsidRPr="007B5A1B">
              <w:rPr>
                <w:b/>
              </w:rPr>
              <w:t>Regolamento Natale solidale</w:t>
            </w:r>
          </w:p>
          <w:p w14:paraId="7B690301" w14:textId="0D9665A6" w:rsidR="001D66A0" w:rsidRPr="001D66A0" w:rsidRDefault="00ED53CF" w:rsidP="001D66A0">
            <w:pPr>
              <w:pStyle w:val="NormaleWeb"/>
              <w:rPr>
                <w:bCs/>
              </w:rPr>
            </w:pPr>
            <w:r w:rsidRPr="00CD3203">
              <w:rPr>
                <w:bCs/>
              </w:rPr>
              <w:t>In merito al Natale solidale, poiché la scuola non può per norma gesti</w:t>
            </w:r>
            <w:r w:rsidR="00CD3203">
              <w:rPr>
                <w:bCs/>
              </w:rPr>
              <w:t>r</w:t>
            </w:r>
            <w:r w:rsidRPr="00CD3203">
              <w:rPr>
                <w:bCs/>
              </w:rPr>
              <w:t>e danaro</w:t>
            </w:r>
            <w:r w:rsidR="00CD3203">
              <w:rPr>
                <w:bCs/>
              </w:rPr>
              <w:t>,</w:t>
            </w:r>
            <w:r w:rsidRPr="00CD3203">
              <w:rPr>
                <w:bCs/>
              </w:rPr>
              <w:t xml:space="preserve"> l’iniziativa nella parte economica sarà gestita dal Comitato dei genitori nella figura del Presidente d’Istituto:</w:t>
            </w:r>
            <w:r w:rsidR="001D66A0">
              <w:rPr>
                <w:bCs/>
              </w:rPr>
              <w:t xml:space="preserve"> </w:t>
            </w:r>
            <w:r w:rsidRPr="00CD3203">
              <w:rPr>
                <w:bCs/>
              </w:rPr>
              <w:t xml:space="preserve">Gianluigi Barbato e due altri genitori: Almerina Liberti, </w:t>
            </w:r>
            <w:r w:rsidR="007D66F7" w:rsidRPr="00CD3203">
              <w:rPr>
                <w:bCs/>
              </w:rPr>
              <w:t>Martino Serena. In questa sede gli astanti diventano uffic</w:t>
            </w:r>
            <w:r w:rsidR="00CD3203">
              <w:rPr>
                <w:bCs/>
              </w:rPr>
              <w:t>i</w:t>
            </w:r>
            <w:r w:rsidR="007D66F7" w:rsidRPr="00CD3203">
              <w:rPr>
                <w:bCs/>
              </w:rPr>
              <w:t>almente responsabili della gestione economica del progetto. Sarà loro cura devolvere il ricavato dell’iniziativa all’ONLUS Manina-I bambini del Madagascar e/o alla Scuola (entrerà nella voce “funzionamento”) nei modi fiscalmente consentiti. Segue regolamento allegato</w:t>
            </w:r>
            <w:r w:rsidR="001D66A0">
              <w:rPr>
                <w:b/>
              </w:rPr>
              <w:t xml:space="preserve"> </w:t>
            </w:r>
            <w:r w:rsidR="001D66A0" w:rsidRPr="001D66A0">
              <w:rPr>
                <w:bCs/>
              </w:rPr>
              <w:t>che diventa parte integrante del presente verbale.</w:t>
            </w:r>
          </w:p>
          <w:p w14:paraId="627FD5D3" w14:textId="45A20FF7" w:rsidR="000B17AE" w:rsidRPr="002062A8" w:rsidRDefault="007036A4" w:rsidP="001D66A0">
            <w:pPr>
              <w:pStyle w:val="NormaleWeb"/>
              <w:rPr>
                <w:rFonts w:asciiTheme="minorHAnsi" w:hAnsiTheme="minorHAnsi" w:cstheme="minorHAnsi"/>
                <w:b/>
              </w:rPr>
            </w:pPr>
            <w:r w:rsidRPr="002062A8">
              <w:rPr>
                <w:rFonts w:asciiTheme="minorHAnsi" w:hAnsiTheme="minorHAnsi" w:cstheme="minorHAnsi"/>
                <w:b/>
              </w:rPr>
              <w:t xml:space="preserve">IL CONSIGLIO </w:t>
            </w:r>
            <w:r w:rsidR="00574095" w:rsidRPr="002062A8">
              <w:rPr>
                <w:rFonts w:asciiTheme="minorHAnsi" w:hAnsiTheme="minorHAnsi" w:cstheme="minorHAnsi"/>
                <w:b/>
              </w:rPr>
              <w:t>APPROVA ALL’UNANIMITA’</w:t>
            </w:r>
            <w:r w:rsidR="002A762E" w:rsidRPr="002062A8">
              <w:rPr>
                <w:rFonts w:asciiTheme="minorHAnsi" w:hAnsiTheme="minorHAnsi" w:cstheme="minorHAnsi"/>
                <w:b/>
              </w:rPr>
              <w:t>------------------</w:t>
            </w:r>
            <w:r w:rsidRPr="002062A8">
              <w:rPr>
                <w:rFonts w:asciiTheme="minorHAnsi" w:hAnsiTheme="minorHAnsi" w:cstheme="minorHAnsi"/>
                <w:b/>
              </w:rPr>
              <w:t>-----------------------</w:t>
            </w:r>
            <w:r w:rsidR="00574095" w:rsidRPr="002062A8">
              <w:rPr>
                <w:rFonts w:asciiTheme="minorHAnsi" w:hAnsiTheme="minorHAnsi" w:cstheme="minorHAnsi"/>
                <w:b/>
              </w:rPr>
              <w:t>---------------</w:t>
            </w:r>
            <w:r w:rsidR="007C287E">
              <w:rPr>
                <w:rFonts w:asciiTheme="minorHAnsi" w:hAnsiTheme="minorHAnsi" w:cstheme="minorHAnsi"/>
                <w:b/>
              </w:rPr>
              <w:t>--</w:t>
            </w:r>
            <w:r w:rsidR="00574095" w:rsidRPr="002062A8">
              <w:rPr>
                <w:rFonts w:asciiTheme="minorHAnsi" w:hAnsiTheme="minorHAnsi" w:cstheme="minorHAnsi"/>
                <w:b/>
              </w:rPr>
              <w:t xml:space="preserve">DELIBERA N. </w:t>
            </w:r>
            <w:r w:rsidR="007C287E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1D4C4E" w:rsidRPr="002062A8" w14:paraId="7B5FA200" w14:textId="77777777" w:rsidTr="002062A8">
        <w:trPr>
          <w:trHeight w:val="3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AA164" w14:textId="77777777" w:rsidR="001D4C4E" w:rsidRPr="002062A8" w:rsidRDefault="007C748F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4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41C9" w14:textId="5DC64740" w:rsidR="00671EE0" w:rsidRDefault="004D1696" w:rsidP="00801264">
            <w:pPr>
              <w:pStyle w:val="NormaleWeb"/>
              <w:rPr>
                <w:b/>
              </w:rPr>
            </w:pPr>
            <w:r w:rsidRPr="0039073A">
              <w:rPr>
                <w:b/>
              </w:rPr>
              <w:t xml:space="preserve">Variazione di bilancio per assunzione finanziamento Fondi Strutturali Europei. Programma Nazionale “Scuola e competenze” 2021-2027. Priorità 01. Scuola e Competenze (FSE+). Fondo Sociale Europeo Plus. Obiettivo Specifico ESO4.6. Azione A4.A. Inclusione e contrasto alla dispersione scolastica Sotto azione ESO4.6. A4.A. Avviso Prot. 81652 del 23/05/2025, FSE+,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</w:t>
            </w:r>
            <w:r>
              <w:rPr>
                <w:b/>
              </w:rPr>
              <w:t>n. 96. TITOLO: “SCUOLA ESTIVA..</w:t>
            </w:r>
            <w:r w:rsidRPr="0039073A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39073A">
              <w:rPr>
                <w:b/>
              </w:rPr>
              <w:t>ma non solo SPORT” CNP: ESO4.</w:t>
            </w:r>
            <w:proofErr w:type="gramStart"/>
            <w:r w:rsidRPr="0039073A">
              <w:rPr>
                <w:b/>
              </w:rPr>
              <w:t>6.A4.A</w:t>
            </w:r>
            <w:proofErr w:type="gramEnd"/>
            <w:r w:rsidRPr="0039073A">
              <w:rPr>
                <w:b/>
              </w:rPr>
              <w:t>-FSEPN-CA-2025-1243 CUP: E24D25001170007</w:t>
            </w:r>
            <w:r w:rsidR="001D66A0">
              <w:rPr>
                <w:b/>
              </w:rPr>
              <w:t>.</w:t>
            </w:r>
          </w:p>
          <w:p w14:paraId="0E772A33" w14:textId="32667EC2" w:rsidR="001D66A0" w:rsidRPr="001D66A0" w:rsidRDefault="001D66A0" w:rsidP="00801264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1D66A0">
              <w:rPr>
                <w:bCs/>
              </w:rPr>
              <w:t xml:space="preserve">La Dirigente comunica al Consiglio </w:t>
            </w:r>
            <w:r>
              <w:rPr>
                <w:bCs/>
              </w:rPr>
              <w:t xml:space="preserve">la variazione di bilancio di cui all’oggetto. </w:t>
            </w:r>
          </w:p>
          <w:p w14:paraId="311E884C" w14:textId="0180C428" w:rsidR="00380BD3" w:rsidRPr="00380BD3" w:rsidRDefault="00380BD3" w:rsidP="00801264">
            <w:pPr>
              <w:pStyle w:val="NormaleWeb"/>
              <w:rPr>
                <w:rFonts w:asciiTheme="minorHAnsi" w:hAnsiTheme="minorHAnsi" w:cstheme="minorHAnsi"/>
                <w:b/>
                <w:spacing w:val="-6"/>
              </w:rPr>
            </w:pPr>
            <w:r>
              <w:rPr>
                <w:rFonts w:asciiTheme="minorHAnsi" w:hAnsiTheme="minorHAnsi" w:cstheme="minorHAnsi"/>
                <w:b/>
                <w:spacing w:val="-6"/>
              </w:rPr>
              <w:t>IL CONSIGLIO PRENDE ATTO-----------------------------------------------------------------------------------------------</w:t>
            </w:r>
            <w:r w:rsidR="00056C37">
              <w:rPr>
                <w:rFonts w:asciiTheme="minorHAnsi" w:hAnsiTheme="minorHAnsi" w:cstheme="minorHAnsi"/>
                <w:b/>
                <w:spacing w:val="-6"/>
              </w:rPr>
              <w:t>--------------</w:t>
            </w:r>
          </w:p>
        </w:tc>
      </w:tr>
      <w:tr w:rsidR="00671EE0" w:rsidRPr="002062A8" w14:paraId="53F4F39C" w14:textId="77777777" w:rsidTr="002062A8">
        <w:trPr>
          <w:trHeight w:val="3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C467" w14:textId="77777777" w:rsidR="00671EE0" w:rsidRDefault="00671EE0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5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5433" w14:textId="77777777" w:rsidR="004D1696" w:rsidRDefault="004D1696" w:rsidP="00671EE0">
            <w:pPr>
              <w:pStyle w:val="NormaleWeb"/>
              <w:rPr>
                <w:rFonts w:asciiTheme="minorHAnsi" w:hAnsiTheme="minorHAnsi" w:cstheme="minorHAnsi"/>
                <w:b/>
                <w:spacing w:val="-6"/>
              </w:rPr>
            </w:pPr>
            <w:r>
              <w:rPr>
                <w:b/>
              </w:rPr>
              <w:t>Viaggi d’istruzione</w:t>
            </w:r>
            <w:r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</w:p>
          <w:p w14:paraId="7789ADDE" w14:textId="55F6C644" w:rsidR="00C47633" w:rsidRDefault="001D66A0" w:rsidP="00671EE0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>
              <w:rPr>
                <w:rFonts w:asciiTheme="minorHAnsi" w:hAnsiTheme="minorHAnsi" w:cstheme="minorHAnsi"/>
                <w:bCs/>
                <w:spacing w:val="-6"/>
              </w:rPr>
              <w:t>La Dirigente</w:t>
            </w:r>
            <w:r w:rsidR="007C287E">
              <w:rPr>
                <w:rFonts w:asciiTheme="minorHAnsi" w:hAnsiTheme="minorHAnsi" w:cstheme="minorHAnsi"/>
                <w:bCs/>
                <w:spacing w:val="-6"/>
              </w:rPr>
              <w:t xml:space="preserve">, </w:t>
            </w:r>
            <w:r w:rsidR="00C47633">
              <w:rPr>
                <w:rFonts w:asciiTheme="minorHAnsi" w:hAnsiTheme="minorHAnsi" w:cstheme="minorHAnsi"/>
                <w:bCs/>
                <w:spacing w:val="-6"/>
              </w:rPr>
              <w:t xml:space="preserve">sentita la Funzione strumentale prof.ssa Paola De </w:t>
            </w:r>
            <w:proofErr w:type="spellStart"/>
            <w:r w:rsidR="00C47633">
              <w:rPr>
                <w:rFonts w:asciiTheme="minorHAnsi" w:hAnsiTheme="minorHAnsi" w:cstheme="minorHAnsi"/>
                <w:bCs/>
                <w:spacing w:val="-6"/>
              </w:rPr>
              <w:t>Ciuceis</w:t>
            </w:r>
            <w:proofErr w:type="spellEnd"/>
            <w:r w:rsidR="00C47633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="007C287E">
              <w:rPr>
                <w:rFonts w:asciiTheme="minorHAnsi" w:hAnsiTheme="minorHAnsi" w:cstheme="minorHAnsi"/>
                <w:bCs/>
                <w:spacing w:val="-6"/>
              </w:rPr>
              <w:t xml:space="preserve">propone </w:t>
            </w:r>
            <w:r w:rsidR="00C47633">
              <w:rPr>
                <w:rFonts w:asciiTheme="minorHAnsi" w:hAnsiTheme="minorHAnsi" w:cstheme="minorHAnsi"/>
                <w:bCs/>
                <w:spacing w:val="-6"/>
              </w:rPr>
              <w:t>a</w:t>
            </w:r>
            <w:r>
              <w:rPr>
                <w:rFonts w:asciiTheme="minorHAnsi" w:hAnsiTheme="minorHAnsi" w:cstheme="minorHAnsi"/>
                <w:bCs/>
                <w:spacing w:val="-6"/>
              </w:rPr>
              <w:t>l Consiglio i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 xml:space="preserve">l </w:t>
            </w:r>
            <w:r>
              <w:rPr>
                <w:rFonts w:asciiTheme="minorHAnsi" w:hAnsiTheme="minorHAnsi" w:cstheme="minorHAnsi"/>
                <w:bCs/>
                <w:spacing w:val="-6"/>
              </w:rPr>
              <w:t>viaggi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>o d’istruzione</w:t>
            </w:r>
            <w:r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="00C47633">
              <w:rPr>
                <w:rFonts w:asciiTheme="minorHAnsi" w:hAnsiTheme="minorHAnsi" w:cstheme="minorHAnsi"/>
                <w:bCs/>
                <w:spacing w:val="-6"/>
              </w:rPr>
              <w:t>per l</w:t>
            </w:r>
            <w:r>
              <w:rPr>
                <w:rFonts w:asciiTheme="minorHAnsi" w:hAnsiTheme="minorHAnsi" w:cstheme="minorHAnsi"/>
                <w:bCs/>
                <w:spacing w:val="-6"/>
              </w:rPr>
              <w:t>e class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>i</w:t>
            </w:r>
            <w:r>
              <w:rPr>
                <w:rFonts w:asciiTheme="minorHAnsi" w:hAnsiTheme="minorHAnsi" w:cstheme="minorHAnsi"/>
                <w:bCs/>
                <w:spacing w:val="-6"/>
              </w:rPr>
              <w:t xml:space="preserve"> terze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>.</w:t>
            </w:r>
            <w:r w:rsidR="00C47633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</w:p>
          <w:p w14:paraId="0667F0B4" w14:textId="77777777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/>
                <w:bCs/>
                <w:spacing w:val="-6"/>
              </w:rPr>
              <w:t xml:space="preserve">Campus sportivo Scanzano Jonico+ Matera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(4 giorni/3 notti)</w:t>
            </w:r>
          </w:p>
          <w:p w14:paraId="5C89D30D" w14:textId="77777777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/>
                <w:bCs/>
                <w:spacing w:val="-6"/>
              </w:rPr>
              <w:t xml:space="preserve">5 all’8 maggio 2026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(UNICA DATA POSSIBILE) organizzato da Federazione Italiana Volley</w:t>
            </w:r>
          </w:p>
          <w:p w14:paraId="2E727343" w14:textId="77777777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Cs/>
                <w:spacing w:val="-6"/>
              </w:rPr>
              <w:t>presso Villaggio Torre del Faro;</w:t>
            </w:r>
          </w:p>
          <w:p w14:paraId="13AEA0E5" w14:textId="6FBDAB17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Cs/>
                <w:spacing w:val="-6"/>
              </w:rPr>
              <w:t>trasporto da/per Napoli; 4 moduli di allenamento al giorno, vitto in pensione completa e</w:t>
            </w:r>
            <w:r w:rsidR="007E609D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alloggio in camera multipla per studenti dotata di 1 kit lenzuola + asciugamani + 1 servizio di</w:t>
            </w:r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pulizia (in data da definire); pagano tutti, anche i disabili, assicurazione</w:t>
            </w:r>
            <w:r w:rsidRPr="00C47633">
              <w:rPr>
                <w:rFonts w:asciiTheme="minorHAnsi" w:hAnsiTheme="minorHAnsi" w:cstheme="minorHAnsi"/>
                <w:b/>
                <w:bCs/>
                <w:spacing w:val="-6"/>
              </w:rPr>
              <w:t xml:space="preserve">.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Le sistemazioni</w:t>
            </w:r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prevedono 1 pulizia delle camere e del bagno (in giornata da definire) ulteriori asciugamani e</w:t>
            </w:r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servizi di pulizie potranno essere richiesti con il pagamento di un supplemento).</w:t>
            </w:r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La quota </w:t>
            </w:r>
            <w:proofErr w:type="spellStart"/>
            <w:r w:rsidR="006F34A1">
              <w:rPr>
                <w:rFonts w:asciiTheme="minorHAnsi" w:hAnsiTheme="minorHAnsi" w:cstheme="minorHAnsi"/>
                <w:bCs/>
                <w:spacing w:val="-6"/>
              </w:rPr>
              <w:t>procapite</w:t>
            </w:r>
            <w:proofErr w:type="spellEnd"/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è di </w:t>
            </w:r>
            <w:r w:rsidRPr="00C47633">
              <w:rPr>
                <w:rFonts w:asciiTheme="minorHAnsi" w:hAnsiTheme="minorHAnsi" w:cstheme="minorHAnsi"/>
                <w:spacing w:val="-6"/>
              </w:rPr>
              <w:t>EURO 330, la proposta è valida per numero minimo paganti 45 (o multipli).</w:t>
            </w:r>
          </w:p>
          <w:p w14:paraId="4908A9CC" w14:textId="6C5E4C8C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/>
                <w:bCs/>
                <w:spacing w:val="-6"/>
              </w:rPr>
              <w:lastRenderedPageBreak/>
              <w:t xml:space="preserve">SISTEMAZIONE STUDENTI: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Le sistemazioni degli studenti, con suddivisione tra ragazzi e</w:t>
            </w:r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ragazze, sono previste in unità abitative a 3-5 posti letto con servizi privati. Tutte le stanze sono</w:t>
            </w:r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dotate di aria condizionata e riscaldamento, bagno con doccia, telefono, TV, frigo e cassetta di</w:t>
            </w:r>
            <w:r w:rsidR="006F34A1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sicurezza. Alcune unità sono attrezzate per ospiti con disabilità motorie.</w:t>
            </w:r>
          </w:p>
          <w:p w14:paraId="6C66D7D7" w14:textId="77777777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/>
                <w:bCs/>
                <w:spacing w:val="-6"/>
              </w:rPr>
              <w:t xml:space="preserve">INFORMATIVA ALLOGGI: </w:t>
            </w:r>
            <w:r w:rsidRPr="00C47633">
              <w:rPr>
                <w:rFonts w:asciiTheme="minorHAnsi" w:hAnsiTheme="minorHAnsi" w:cstheme="minorHAnsi"/>
                <w:bCs/>
                <w:spacing w:val="-6"/>
              </w:rPr>
              <w:t>Ciascuna unità abitativa è dotata di un set lenzuola e un asciugamano</w:t>
            </w:r>
          </w:p>
          <w:p w14:paraId="4073400D" w14:textId="77777777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Cs/>
                <w:spacing w:val="-6"/>
              </w:rPr>
              <w:t>(telo doccia) per occupante; (ulteriori asciugamani e servizi di pulizie potranno essere richiesti</w:t>
            </w:r>
          </w:p>
          <w:p w14:paraId="206D10C3" w14:textId="77777777" w:rsidR="00C47633" w:rsidRPr="00C47633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bCs/>
                <w:spacing w:val="-6"/>
              </w:rPr>
              <w:t>con il pagamento di un supplemento.</w:t>
            </w:r>
          </w:p>
          <w:p w14:paraId="68DABDA0" w14:textId="60161BF8" w:rsidR="006F34A1" w:rsidRDefault="00C47633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47633">
              <w:rPr>
                <w:rFonts w:asciiTheme="minorHAnsi" w:hAnsiTheme="minorHAnsi" w:cstheme="minorHAnsi"/>
                <w:spacing w:val="-6"/>
              </w:rPr>
              <w:t>Le sistemazioni non prevedono pulizia dell’alloggio e il cambio delle lenzuola e degli</w:t>
            </w:r>
            <w:r w:rsidR="006F34A1" w:rsidRPr="005941F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941F6">
              <w:rPr>
                <w:rFonts w:asciiTheme="minorHAnsi" w:hAnsiTheme="minorHAnsi" w:cstheme="minorHAnsi"/>
                <w:spacing w:val="-6"/>
              </w:rPr>
              <w:t>asciugamani</w:t>
            </w:r>
            <w:r w:rsidRPr="00C47633">
              <w:rPr>
                <w:rFonts w:asciiTheme="minorHAnsi" w:hAnsiTheme="minorHAnsi" w:cstheme="minorHAnsi"/>
                <w:b/>
                <w:bCs/>
                <w:spacing w:val="-6"/>
              </w:rPr>
              <w:t>.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</w:p>
          <w:p w14:paraId="6BBB2911" w14:textId="4CAA4446" w:rsidR="002457A1" w:rsidRPr="002457A1" w:rsidRDefault="006F34A1" w:rsidP="002457A1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>
              <w:rPr>
                <w:rFonts w:asciiTheme="minorHAnsi" w:hAnsiTheme="minorHAnsi" w:cstheme="minorHAnsi"/>
                <w:bCs/>
                <w:spacing w:val="-6"/>
              </w:rPr>
              <w:t xml:space="preserve">Durante i consigli di classe di ottobre sono state raccolte le </w:t>
            </w:r>
            <w:r w:rsidR="002457A1">
              <w:rPr>
                <w:rFonts w:asciiTheme="minorHAnsi" w:hAnsiTheme="minorHAnsi" w:cstheme="minorHAnsi"/>
                <w:bCs/>
                <w:spacing w:val="-6"/>
              </w:rPr>
              <w:t>disponibilità degli accompagnatori e dunque le classi che partono sono</w:t>
            </w:r>
            <w:r w:rsidR="002457A1" w:rsidRPr="002457A1">
              <w:rPr>
                <w:rFonts w:asciiTheme="minorHAnsi" w:hAnsiTheme="minorHAnsi" w:cstheme="minorHAnsi"/>
                <w:bCs/>
                <w:spacing w:val="-6"/>
              </w:rPr>
              <w:t xml:space="preserve"> le seguenti:</w:t>
            </w:r>
          </w:p>
          <w:p w14:paraId="173D595F" w14:textId="7B132FBE" w:rsidR="002457A1" w:rsidRDefault="002457A1" w:rsidP="002457A1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2457A1">
              <w:rPr>
                <w:rFonts w:asciiTheme="minorHAnsi" w:hAnsiTheme="minorHAnsi" w:cstheme="minorHAnsi"/>
                <w:bCs/>
                <w:spacing w:val="-6"/>
              </w:rPr>
              <w:t xml:space="preserve">IIIA - IIIB – IIIC – IIID - IIIE – IIIF - </w:t>
            </w:r>
            <w:proofErr w:type="gramStart"/>
            <w:r w:rsidRPr="002457A1">
              <w:rPr>
                <w:rFonts w:asciiTheme="minorHAnsi" w:hAnsiTheme="minorHAnsi" w:cstheme="minorHAnsi"/>
                <w:bCs/>
                <w:spacing w:val="-6"/>
              </w:rPr>
              <w:t>IIIG  -</w:t>
            </w:r>
            <w:proofErr w:type="gramEnd"/>
            <w:r w:rsidRPr="002457A1">
              <w:rPr>
                <w:rFonts w:asciiTheme="minorHAnsi" w:hAnsiTheme="minorHAnsi" w:cstheme="minorHAnsi"/>
                <w:bCs/>
                <w:spacing w:val="-6"/>
              </w:rPr>
              <w:t xml:space="preserve"> IIIH – IIIL – IIIN</w:t>
            </w:r>
            <w:r w:rsidR="00CB7D1E">
              <w:rPr>
                <w:rFonts w:asciiTheme="minorHAnsi" w:hAnsiTheme="minorHAnsi" w:cstheme="minorHAnsi"/>
                <w:bCs/>
                <w:spacing w:val="-6"/>
              </w:rPr>
              <w:t>.</w:t>
            </w:r>
          </w:p>
          <w:p w14:paraId="062F9A2C" w14:textId="77777777" w:rsidR="00CB7D1E" w:rsidRDefault="00CB7D1E" w:rsidP="00C47633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>
              <w:rPr>
                <w:rFonts w:asciiTheme="minorHAnsi" w:hAnsiTheme="minorHAnsi" w:cstheme="minorHAnsi"/>
                <w:bCs/>
                <w:spacing w:val="-6"/>
              </w:rPr>
              <w:t xml:space="preserve"> Per le classi seconde la proposta della funzione strumentale prof.ssa Paola De </w:t>
            </w:r>
            <w:proofErr w:type="spellStart"/>
            <w:r>
              <w:rPr>
                <w:rFonts w:asciiTheme="minorHAnsi" w:hAnsiTheme="minorHAnsi" w:cstheme="minorHAnsi"/>
                <w:bCs/>
                <w:spacing w:val="-6"/>
              </w:rPr>
              <w:t>Ciuceis</w:t>
            </w:r>
            <w:proofErr w:type="spellEnd"/>
            <w:r>
              <w:rPr>
                <w:rFonts w:asciiTheme="minorHAnsi" w:hAnsiTheme="minorHAnsi" w:cstheme="minorHAnsi"/>
                <w:bCs/>
                <w:spacing w:val="-6"/>
              </w:rPr>
              <w:t xml:space="preserve"> è stata la seguente:</w:t>
            </w:r>
          </w:p>
          <w:p w14:paraId="3C1AD4EC" w14:textId="77777777" w:rsidR="00CB7D1E" w:rsidRPr="00CB7D1E" w:rsidRDefault="00CB7D1E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B7D1E">
              <w:rPr>
                <w:rFonts w:asciiTheme="minorHAnsi" w:hAnsiTheme="minorHAnsi" w:cstheme="minorHAnsi"/>
                <w:bCs/>
                <w:spacing w:val="-6"/>
              </w:rPr>
              <w:t>Cilento ciak si gita</w:t>
            </w:r>
          </w:p>
          <w:p w14:paraId="6C67343A" w14:textId="77777777" w:rsidR="00CB7D1E" w:rsidRPr="00CB7D1E" w:rsidRDefault="00CB7D1E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B7D1E">
              <w:rPr>
                <w:rFonts w:asciiTheme="minorHAnsi" w:hAnsiTheme="minorHAnsi" w:cstheme="minorHAnsi"/>
                <w:bCs/>
                <w:spacing w:val="-6"/>
              </w:rPr>
              <w:t>Padula, Pertosa, Polla, Teggiano, Paestum</w:t>
            </w:r>
          </w:p>
          <w:p w14:paraId="4E4B94BF" w14:textId="77777777" w:rsidR="00CB7D1E" w:rsidRPr="00CB7D1E" w:rsidRDefault="00CB7D1E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B7D1E">
              <w:rPr>
                <w:rFonts w:asciiTheme="minorHAnsi" w:hAnsiTheme="minorHAnsi" w:cstheme="minorHAnsi"/>
                <w:bCs/>
                <w:spacing w:val="-6"/>
              </w:rPr>
              <w:t>2 notti/3 giorni</w:t>
            </w:r>
          </w:p>
          <w:p w14:paraId="44965102" w14:textId="77777777" w:rsidR="00CB7D1E" w:rsidRPr="00CB7D1E" w:rsidRDefault="00CB7D1E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 w:rsidRPr="00CB7D1E">
              <w:rPr>
                <w:rFonts w:asciiTheme="minorHAnsi" w:hAnsiTheme="minorHAnsi" w:cstheme="minorHAnsi"/>
                <w:bCs/>
                <w:spacing w:val="-6"/>
              </w:rPr>
              <w:t>In pullman GT</w:t>
            </w:r>
          </w:p>
          <w:p w14:paraId="615D8F1E" w14:textId="77777777" w:rsidR="00CB7D1E" w:rsidRDefault="00CB7D1E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>
              <w:rPr>
                <w:rFonts w:asciiTheme="minorHAnsi" w:hAnsiTheme="minorHAnsi" w:cstheme="minorHAnsi"/>
                <w:bCs/>
                <w:spacing w:val="-6"/>
              </w:rPr>
              <w:t xml:space="preserve">Quota: </w:t>
            </w:r>
            <w:r w:rsidRPr="00CB7D1E">
              <w:rPr>
                <w:rFonts w:asciiTheme="minorHAnsi" w:hAnsiTheme="minorHAnsi" w:cstheme="minorHAnsi"/>
                <w:bCs/>
                <w:spacing w:val="-6"/>
              </w:rPr>
              <w:t>Euro 260</w:t>
            </w:r>
            <w:r>
              <w:rPr>
                <w:rFonts w:asciiTheme="minorHAnsi" w:hAnsiTheme="minorHAnsi" w:cstheme="minorHAnsi"/>
                <w:bCs/>
                <w:spacing w:val="-6"/>
              </w:rPr>
              <w:t xml:space="preserve"> /pro capite.</w:t>
            </w:r>
          </w:p>
          <w:p w14:paraId="15D064A2" w14:textId="77777777" w:rsidR="00CB7D1E" w:rsidRDefault="00CB7D1E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>
              <w:rPr>
                <w:rFonts w:asciiTheme="minorHAnsi" w:hAnsiTheme="minorHAnsi" w:cstheme="minorHAnsi"/>
                <w:bCs/>
                <w:spacing w:val="-6"/>
              </w:rPr>
              <w:t xml:space="preserve">Tuttavia nella raccolta delle disponibilità per l’accompagnamento solo la classe II H ha risposto all’appello, dunque il viaggio per una sola classe non può considerarsi realizzabile. </w:t>
            </w:r>
          </w:p>
          <w:p w14:paraId="1CBA5011" w14:textId="2CCAE0A7" w:rsidR="0067499B" w:rsidRDefault="0067499B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>
              <w:rPr>
                <w:rFonts w:asciiTheme="minorHAnsi" w:hAnsiTheme="minorHAnsi" w:cstheme="minorHAnsi"/>
                <w:bCs/>
                <w:spacing w:val="-6"/>
              </w:rPr>
              <w:t>Per la classi prime non sono previsti viaggi, ma solo uscite didattiche, con rientro in giornata.</w:t>
            </w:r>
          </w:p>
          <w:p w14:paraId="6D7C7167" w14:textId="7DAA1B1C" w:rsidR="001D66A0" w:rsidRPr="001D66A0" w:rsidRDefault="00CB7D1E" w:rsidP="00CB7D1E">
            <w:pPr>
              <w:pStyle w:val="NormaleWeb"/>
              <w:rPr>
                <w:rFonts w:asciiTheme="minorHAnsi" w:hAnsiTheme="minorHAnsi" w:cstheme="minorHAnsi"/>
                <w:bCs/>
                <w:spacing w:val="-6"/>
              </w:rPr>
            </w:pPr>
            <w:r>
              <w:rPr>
                <w:rFonts w:asciiTheme="minorHAnsi" w:hAnsiTheme="minorHAnsi" w:cstheme="minorHAnsi"/>
                <w:bCs/>
                <w:spacing w:val="-6"/>
              </w:rPr>
              <w:t xml:space="preserve">In merito al seguente punto la DS 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>condivi</w:t>
            </w:r>
            <w:r w:rsidR="00165B1A">
              <w:rPr>
                <w:rFonts w:asciiTheme="minorHAnsi" w:hAnsiTheme="minorHAnsi" w:cstheme="minorHAnsi"/>
                <w:bCs/>
                <w:spacing w:val="-6"/>
              </w:rPr>
              <w:t>de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 xml:space="preserve"> con il Consiglio </w:t>
            </w:r>
            <w:r w:rsidR="00056C37" w:rsidRPr="005B254F">
              <w:rPr>
                <w:rFonts w:asciiTheme="minorHAnsi" w:hAnsiTheme="minorHAnsi" w:cstheme="minorHAnsi"/>
                <w:b/>
                <w:spacing w:val="-6"/>
              </w:rPr>
              <w:t xml:space="preserve">il Regolamento dei </w:t>
            </w:r>
            <w:proofErr w:type="gramStart"/>
            <w:r w:rsidR="00056C37" w:rsidRPr="005B254F">
              <w:rPr>
                <w:rFonts w:asciiTheme="minorHAnsi" w:hAnsiTheme="minorHAnsi" w:cstheme="minorHAnsi"/>
                <w:b/>
                <w:spacing w:val="-6"/>
              </w:rPr>
              <w:t xml:space="preserve">viaggi </w:t>
            </w:r>
            <w:r w:rsidR="0067499B" w:rsidRPr="005B254F">
              <w:rPr>
                <w:rFonts w:asciiTheme="minorHAnsi" w:hAnsiTheme="minorHAnsi" w:cstheme="minorHAnsi"/>
                <w:b/>
                <w:spacing w:val="-6"/>
              </w:rPr>
              <w:t xml:space="preserve"> e</w:t>
            </w:r>
            <w:proofErr w:type="gramEnd"/>
            <w:r w:rsidR="0067499B" w:rsidRPr="005B254F">
              <w:rPr>
                <w:rFonts w:asciiTheme="minorHAnsi" w:hAnsiTheme="minorHAnsi" w:cstheme="minorHAnsi"/>
                <w:b/>
                <w:spacing w:val="-6"/>
              </w:rPr>
              <w:t xml:space="preserve"> delle visite </w:t>
            </w:r>
            <w:r w:rsidR="00056C37" w:rsidRPr="005B254F">
              <w:rPr>
                <w:rFonts w:asciiTheme="minorHAnsi" w:hAnsiTheme="minorHAnsi" w:cstheme="minorHAnsi"/>
                <w:b/>
                <w:spacing w:val="-6"/>
              </w:rPr>
              <w:t>d’istruzione</w:t>
            </w:r>
            <w:r w:rsidR="00056C37">
              <w:rPr>
                <w:rFonts w:asciiTheme="minorHAnsi" w:hAnsiTheme="minorHAnsi" w:cstheme="minorHAnsi"/>
                <w:bCs/>
                <w:spacing w:val="-6"/>
              </w:rPr>
              <w:t xml:space="preserve"> che si allega, divenendo parte integrante del presente verbale. </w:t>
            </w:r>
          </w:p>
          <w:p w14:paraId="225FE585" w14:textId="14F0C59C" w:rsidR="00671EE0" w:rsidRDefault="00671EE0" w:rsidP="00DE37A3">
            <w:pPr>
              <w:pStyle w:val="NormaleWeb"/>
              <w:rPr>
                <w:rFonts w:asciiTheme="minorHAnsi" w:hAnsiTheme="minorHAnsi" w:cstheme="minorHAnsi"/>
                <w:b/>
                <w:spacing w:val="-6"/>
              </w:rPr>
            </w:pPr>
            <w:r w:rsidRPr="002062A8">
              <w:rPr>
                <w:rFonts w:asciiTheme="minorHAnsi" w:hAnsiTheme="minorHAnsi" w:cstheme="minorHAnsi"/>
                <w:b/>
              </w:rPr>
              <w:t>IL CONSIGLIO APPROVA ALL’UNANIMITA’-----------------------------------------</w:t>
            </w:r>
            <w:r>
              <w:rPr>
                <w:rFonts w:asciiTheme="minorHAnsi" w:hAnsiTheme="minorHAnsi" w:cstheme="minorHAnsi"/>
                <w:b/>
              </w:rPr>
              <w:t>-------------</w:t>
            </w:r>
            <w:r w:rsidR="007C287E">
              <w:rPr>
                <w:rFonts w:asciiTheme="minorHAnsi" w:hAnsiTheme="minorHAnsi" w:cstheme="minorHAnsi"/>
                <w:b/>
              </w:rPr>
              <w:t>----</w:t>
            </w:r>
            <w:r>
              <w:rPr>
                <w:rFonts w:asciiTheme="minorHAnsi" w:hAnsiTheme="minorHAnsi" w:cstheme="minorHAnsi"/>
                <w:b/>
              </w:rPr>
              <w:t xml:space="preserve">--DELIBERA N. </w:t>
            </w:r>
            <w:r w:rsidR="007C287E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803797" w:rsidRPr="002062A8" w14:paraId="24862A74" w14:textId="77777777" w:rsidTr="002062A8">
        <w:trPr>
          <w:trHeight w:val="3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28EC5" w14:textId="77777777" w:rsidR="00803797" w:rsidRDefault="00803797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lastRenderedPageBreak/>
              <w:t>Punto 6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735E" w14:textId="77777777" w:rsidR="007024A2" w:rsidRDefault="007024A2" w:rsidP="00671EE0">
            <w:pPr>
              <w:pStyle w:val="NormaleWeb"/>
              <w:rPr>
                <w:b/>
              </w:rPr>
            </w:pPr>
            <w:r>
              <w:rPr>
                <w:b/>
              </w:rPr>
              <w:t>Sportello segreteria plesso Livio</w:t>
            </w:r>
          </w:p>
          <w:p w14:paraId="39FFC5F3" w14:textId="65378171" w:rsidR="00803797" w:rsidRDefault="007024A2" w:rsidP="00671EE0">
            <w:pPr>
              <w:pStyle w:val="NormaleWeb"/>
              <w:rPr>
                <w:bCs/>
              </w:rPr>
            </w:pPr>
            <w:r w:rsidRPr="007024A2">
              <w:rPr>
                <w:bCs/>
              </w:rPr>
              <w:t xml:space="preserve">In merito al punto in oggetto </w:t>
            </w:r>
            <w:r>
              <w:rPr>
                <w:bCs/>
              </w:rPr>
              <w:t xml:space="preserve">la Dirigente comunica al Consiglio che, accettata la proposta </w:t>
            </w:r>
            <w:r w:rsidR="007C287E">
              <w:rPr>
                <w:bCs/>
              </w:rPr>
              <w:t xml:space="preserve">del Presidente </w:t>
            </w:r>
            <w:r>
              <w:rPr>
                <w:bCs/>
              </w:rPr>
              <w:t>chiederà al</w:t>
            </w:r>
            <w:r w:rsidR="007C287E">
              <w:rPr>
                <w:bCs/>
              </w:rPr>
              <w:t>la</w:t>
            </w:r>
            <w:r>
              <w:rPr>
                <w:bCs/>
              </w:rPr>
              <w:t xml:space="preserve"> DSGA di organizzare il servizio ne</w:t>
            </w:r>
            <w:r w:rsidR="00ED53CF">
              <w:rPr>
                <w:bCs/>
              </w:rPr>
              <w:t>l seguente modo: giorni dispari dalle ore 15:30 alle 17:00. Il luogo sarà il front-office primo piano</w:t>
            </w:r>
            <w:r w:rsidR="007C287E">
              <w:rPr>
                <w:bCs/>
              </w:rPr>
              <w:t xml:space="preserve"> del plesso Tito Livio</w:t>
            </w:r>
          </w:p>
          <w:p w14:paraId="699C195E" w14:textId="6C85D159" w:rsidR="007024A2" w:rsidRPr="007024A2" w:rsidRDefault="007024A2" w:rsidP="00671EE0">
            <w:pPr>
              <w:pStyle w:val="NormaleWeb"/>
              <w:rPr>
                <w:b/>
              </w:rPr>
            </w:pPr>
            <w:r w:rsidRPr="007024A2">
              <w:rPr>
                <w:b/>
              </w:rPr>
              <w:t>Il Consiglio approva all’unanimità</w:t>
            </w:r>
            <w:r>
              <w:rPr>
                <w:b/>
              </w:rPr>
              <w:t>------------------------------------------------------------</w:t>
            </w:r>
            <w:r w:rsidR="00041CE2">
              <w:rPr>
                <w:b/>
              </w:rPr>
              <w:t xml:space="preserve"> </w:t>
            </w:r>
            <w:r>
              <w:rPr>
                <w:b/>
              </w:rPr>
              <w:t>D</w:t>
            </w:r>
            <w:r w:rsidR="007C287E">
              <w:rPr>
                <w:b/>
              </w:rPr>
              <w:t>ELIBER</w:t>
            </w:r>
            <w:r w:rsidR="00041CE2">
              <w:rPr>
                <w:b/>
              </w:rPr>
              <w:t>A N</w:t>
            </w:r>
            <w:r>
              <w:rPr>
                <w:b/>
              </w:rPr>
              <w:t xml:space="preserve">. </w:t>
            </w:r>
            <w:r w:rsidR="007C287E">
              <w:rPr>
                <w:b/>
              </w:rPr>
              <w:t>9</w:t>
            </w:r>
          </w:p>
        </w:tc>
      </w:tr>
      <w:tr w:rsidR="00803797" w:rsidRPr="002062A8" w14:paraId="2A44A1ED" w14:textId="77777777" w:rsidTr="002062A8">
        <w:trPr>
          <w:trHeight w:val="3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76EEB" w14:textId="77777777" w:rsidR="00803797" w:rsidRDefault="00803797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7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EA74" w14:textId="77777777" w:rsidR="00803797" w:rsidRDefault="007024A2" w:rsidP="00671EE0">
            <w:pPr>
              <w:pStyle w:val="NormaleWeb"/>
              <w:rPr>
                <w:b/>
              </w:rPr>
            </w:pPr>
            <w:r>
              <w:rPr>
                <w:b/>
              </w:rPr>
              <w:t>Comunicazioni del Dirigente</w:t>
            </w:r>
          </w:p>
          <w:p w14:paraId="6BDDD158" w14:textId="67F297DE" w:rsidR="00AE095F" w:rsidRDefault="00AE095F" w:rsidP="00671EE0">
            <w:pPr>
              <w:pStyle w:val="NormaleWeb"/>
              <w:rPr>
                <w:bCs/>
              </w:rPr>
            </w:pPr>
            <w:r>
              <w:rPr>
                <w:bCs/>
              </w:rPr>
              <w:t>La Ds chiede al consiglio di designare un docente dall’organo collegiale per completare il Comitato di valutazione. Il Consiglio designa la prof.ssa Stefania Di Guglielmo membro del Comitato di valutazione per i docenti in anno di prova.</w:t>
            </w:r>
          </w:p>
          <w:p w14:paraId="000711DB" w14:textId="7D576CEC" w:rsidR="00AE095F" w:rsidRPr="00AE095F" w:rsidRDefault="00AE095F" w:rsidP="00671EE0">
            <w:pPr>
              <w:pStyle w:val="NormaleWeb"/>
              <w:rPr>
                <w:b/>
              </w:rPr>
            </w:pPr>
            <w:r w:rsidRPr="00AE095F">
              <w:rPr>
                <w:b/>
              </w:rPr>
              <w:t>IL CONSIGLIO PRENDE ATTO----------------------------------------------------------------------------------</w:t>
            </w:r>
          </w:p>
        </w:tc>
      </w:tr>
      <w:tr w:rsidR="00A33E7E" w:rsidRPr="002062A8" w14:paraId="3AFA8AA5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4D0C0" w14:textId="77777777" w:rsidR="00A33E7E" w:rsidRPr="002062A8" w:rsidRDefault="00A33E7E" w:rsidP="00DE37A3">
            <w:pPr>
              <w:ind w:right="1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1A16" w14:textId="77777777" w:rsidR="00A33E7E" w:rsidRPr="002062A8" w:rsidRDefault="00A33E7E" w:rsidP="00DE37A3">
            <w:pPr>
              <w:rPr>
                <w:rFonts w:asciiTheme="minorHAnsi" w:hAnsiTheme="minorHAnsi" w:cstheme="minorHAnsi"/>
                <w:b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Delibere e disposizioni operative scaturite dalla presente riunione</w:t>
            </w:r>
          </w:p>
        </w:tc>
      </w:tr>
      <w:tr w:rsidR="00F44B1E" w:rsidRPr="002062A8" w14:paraId="1FC87713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5AED0" w14:textId="77777777" w:rsidR="00F44B1E" w:rsidRPr="002062A8" w:rsidRDefault="00F44B1E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1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3D2B" w14:textId="5B1A5D38" w:rsidR="00F44B1E" w:rsidRDefault="00F44B1E" w:rsidP="00DE3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Il Consiglio approva all’unanimità------------------------------------------------------------------</w:t>
            </w:r>
            <w:r w:rsidR="00ED00BC">
              <w:rPr>
                <w:rFonts w:asciiTheme="minorHAnsi" w:hAnsiTheme="minorHAnsi" w:cstheme="minorHAnsi"/>
                <w:b/>
                <w:sz w:val="22"/>
                <w:szCs w:val="22"/>
              </w:rPr>
              <w:t>------------</w:t>
            </w:r>
            <w:r w:rsidR="007E43AE"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---</w:t>
            </w:r>
            <w:r w:rsidR="00B579CA"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---</w:t>
            </w: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DELIBERA N.1</w:t>
            </w:r>
          </w:p>
          <w:p w14:paraId="4C662CC9" w14:textId="03D047D1" w:rsidR="00636BE1" w:rsidRDefault="00636BE1" w:rsidP="00DE3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 Consiglio approva all’unanimità-----------------------------------------------------------------------------------</w:t>
            </w:r>
            <w:r w:rsidR="007C287E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DELIBERA N.2</w:t>
            </w:r>
          </w:p>
          <w:p w14:paraId="4730375B" w14:textId="7B7649A2" w:rsidR="002D7DAE" w:rsidRPr="002062A8" w:rsidRDefault="002D7DAE" w:rsidP="00DE3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 Consiglio approva all’unanimità-----------------------------------------------------------------------------------</w:t>
            </w:r>
            <w:r w:rsidR="00F0772C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DELIBERA N. 3</w:t>
            </w:r>
          </w:p>
        </w:tc>
      </w:tr>
      <w:tr w:rsidR="00F44B1E" w:rsidRPr="002062A8" w14:paraId="090DD0DE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CE5A6" w14:textId="77777777" w:rsidR="00F44B1E" w:rsidRPr="002062A8" w:rsidRDefault="00F44B1E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2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1A70" w14:textId="1BE4E74F" w:rsidR="00F44B1E" w:rsidRDefault="00F44B1E" w:rsidP="00DE3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Il Consiglio approva all’unanimità</w:t>
            </w:r>
            <w:r w:rsidR="00ED00BC" w:rsidRPr="00ED00BC">
              <w:rPr>
                <w:rFonts w:asciiTheme="minorHAnsi" w:hAnsiTheme="minorHAnsi" w:cstheme="minorHAnsi"/>
                <w:b/>
                <w:sz w:val="22"/>
                <w:szCs w:val="22"/>
              </w:rPr>
              <w:t>------------------------------------------------------------------------------------</w:t>
            </w: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DELIBERA N.</w:t>
            </w:r>
            <w:r w:rsidR="00C47633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  <w:p w14:paraId="7F36491C" w14:textId="3C331464" w:rsidR="000961CB" w:rsidRDefault="000961CB" w:rsidP="00DE3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 Consiglio approva all’unanimità------------------------------------------------------------------------------------DELIBERA N.</w:t>
            </w:r>
            <w:r w:rsidR="00C47633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  <w:p w14:paraId="0052F1AB" w14:textId="329DBFC9" w:rsidR="000961CB" w:rsidRPr="002062A8" w:rsidRDefault="003E1E1E" w:rsidP="00DC7D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 Consiglio approva all’unanimità------------------------------------------------------------------------------------DELIBERA N.</w:t>
            </w:r>
            <w:r w:rsidR="00C47633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</w:tr>
      <w:tr w:rsidR="00F44B1E" w:rsidRPr="002062A8" w14:paraId="7292E73D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27A69" w14:textId="77777777" w:rsidR="00F44B1E" w:rsidRPr="002062A8" w:rsidRDefault="00F44B1E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3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0B57" w14:textId="228D5927" w:rsidR="00F44B1E" w:rsidRPr="002062A8" w:rsidRDefault="00F44B1E" w:rsidP="00B579C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Il Consiglio </w:t>
            </w:r>
            <w:r w:rsidR="00574095"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>approva all’unanimità</w:t>
            </w:r>
            <w:r w:rsidR="00ED00BC" w:rsidRPr="00ED00BC">
              <w:rPr>
                <w:rFonts w:asciiTheme="minorHAnsi" w:hAnsiTheme="minorHAnsi" w:cstheme="minorHAnsi"/>
                <w:b/>
                <w:sz w:val="22"/>
                <w:szCs w:val="22"/>
              </w:rPr>
              <w:t>-------------------------------------------------------------------------------------</w:t>
            </w:r>
            <w:r w:rsidR="00B579CA"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DELIBERA N. </w:t>
            </w:r>
            <w:r w:rsidR="00C47633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</w:tr>
      <w:tr w:rsidR="00310593" w:rsidRPr="002062A8" w14:paraId="2304848C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DF8D0" w14:textId="77777777" w:rsidR="00310593" w:rsidRPr="002062A8" w:rsidRDefault="00310593" w:rsidP="00DE37A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4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FB88" w14:textId="77777777" w:rsidR="00310593" w:rsidRPr="002062A8" w:rsidRDefault="001D4C4E" w:rsidP="00380B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Il Consiglio </w:t>
            </w:r>
            <w:r w:rsidR="00380BD3">
              <w:rPr>
                <w:rFonts w:asciiTheme="minorHAnsi" w:hAnsiTheme="minorHAnsi" w:cstheme="minorHAnsi"/>
                <w:b/>
                <w:sz w:val="22"/>
                <w:szCs w:val="22"/>
              </w:rPr>
              <w:t>prende atto---------------------------------------------------------------------------------------------------------</w:t>
            </w:r>
          </w:p>
        </w:tc>
      </w:tr>
      <w:tr w:rsidR="00380BD3" w:rsidRPr="002062A8" w14:paraId="606051EE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DB750" w14:textId="77777777" w:rsidR="00380BD3" w:rsidRPr="002062A8" w:rsidRDefault="00380BD3" w:rsidP="00380BD3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5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6AB4" w14:textId="18361D72" w:rsidR="00380BD3" w:rsidRPr="002062A8" w:rsidRDefault="00380BD3" w:rsidP="00380B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Il Consiglio approva all’unanimità </w:t>
            </w:r>
            <w:r w:rsidRPr="00ED00BC">
              <w:rPr>
                <w:rFonts w:asciiTheme="minorHAnsi" w:hAnsiTheme="minorHAnsi" w:cstheme="minorHAnsi"/>
                <w:b/>
                <w:sz w:val="22"/>
                <w:szCs w:val="22"/>
              </w:rPr>
              <w:t>------------------------------------------------------------------------------------</w:t>
            </w: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DELIBERA N. </w:t>
            </w:r>
            <w:r w:rsidR="00C47633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</w:tr>
      <w:tr w:rsidR="00936C4E" w:rsidRPr="002062A8" w14:paraId="14B74AB0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122D8" w14:textId="14FC8DFD" w:rsidR="00936C4E" w:rsidRDefault="00936C4E" w:rsidP="00936C4E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6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8439" w14:textId="7D425F35" w:rsidR="00936C4E" w:rsidRPr="002062A8" w:rsidRDefault="00936C4E" w:rsidP="00936C4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Il Consiglio approva all’unanimità </w:t>
            </w:r>
            <w:r w:rsidRPr="00ED00BC">
              <w:rPr>
                <w:rFonts w:asciiTheme="minorHAnsi" w:hAnsiTheme="minorHAnsi" w:cstheme="minorHAnsi"/>
                <w:b/>
                <w:sz w:val="22"/>
                <w:szCs w:val="22"/>
              </w:rPr>
              <w:t>------------------------------------------------------------------------------------</w:t>
            </w:r>
            <w:r w:rsidRPr="002062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DELIBERA N. </w:t>
            </w:r>
            <w:r w:rsidR="00C47633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</w:tr>
      <w:tr w:rsidR="00C47633" w:rsidRPr="002062A8" w14:paraId="72814B7A" w14:textId="77777777" w:rsidTr="002062A8">
        <w:trPr>
          <w:trHeight w:val="20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A4955" w14:textId="61F24CEA" w:rsidR="00C47633" w:rsidRDefault="00C47633" w:rsidP="00936C4E">
            <w:pPr>
              <w:pStyle w:val="Pidipagina"/>
              <w:tabs>
                <w:tab w:val="clear" w:pos="4819"/>
              </w:tabs>
              <w:ind w:left="-108" w:right="-108"/>
              <w:contextualSpacing/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it-IT"/>
              </w:rPr>
              <w:t>Punto 7</w:t>
            </w:r>
          </w:p>
        </w:tc>
        <w:tc>
          <w:tcPr>
            <w:tcW w:w="103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4575" w14:textId="4501EEDD" w:rsidR="00C47633" w:rsidRPr="002062A8" w:rsidRDefault="00AE095F" w:rsidP="00936C4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 Consiglio prende atto</w:t>
            </w:r>
            <w:r w:rsidR="00C47633">
              <w:rPr>
                <w:rFonts w:asciiTheme="minorHAnsi" w:hAnsiTheme="minorHAnsi" w:cstheme="minorHAnsi"/>
                <w:b/>
                <w:sz w:val="22"/>
                <w:szCs w:val="22"/>
              </w:rPr>
              <w:t>---------------------------------------------------------------------------------------------------------</w:t>
            </w:r>
          </w:p>
        </w:tc>
      </w:tr>
      <w:tr w:rsidR="00936C4E" w:rsidRPr="002062A8" w14:paraId="14391186" w14:textId="77777777" w:rsidTr="002062A8">
        <w:trPr>
          <w:gridAfter w:val="1"/>
          <w:wAfter w:w="453" w:type="dxa"/>
          <w:trHeight w:val="4885"/>
        </w:trPr>
        <w:tc>
          <w:tcPr>
            <w:tcW w:w="10481" w:type="dxa"/>
            <w:gridSpan w:val="8"/>
          </w:tcPr>
          <w:p w14:paraId="6A340FCB" w14:textId="539210B6" w:rsidR="00936C4E" w:rsidRPr="002062A8" w:rsidRDefault="00936C4E" w:rsidP="00936C4E">
            <w:pPr>
              <w:ind w:left="-108" w:right="5"/>
              <w:contextualSpacing/>
              <w:rPr>
                <w:rFonts w:asciiTheme="minorHAnsi" w:hAnsiTheme="minorHAnsi" w:cstheme="minorHAnsi"/>
              </w:rPr>
            </w:pPr>
            <w:r w:rsidRPr="002062A8">
              <w:rPr>
                <w:rFonts w:asciiTheme="minorHAnsi" w:hAnsiTheme="minorHAnsi" w:cstheme="minorHAnsi"/>
              </w:rPr>
              <w:lastRenderedPageBreak/>
              <w:t>Del che è verbale. Letto, confermato e sottoscritto.</w:t>
            </w:r>
            <w:r>
              <w:rPr>
                <w:rFonts w:asciiTheme="minorHAnsi" w:hAnsiTheme="minorHAnsi" w:cstheme="minorHAnsi"/>
              </w:rPr>
              <w:t xml:space="preserve"> La seduta è tolta alle ore 17:</w:t>
            </w:r>
            <w:r w:rsidR="000961CB">
              <w:rPr>
                <w:rFonts w:asciiTheme="minorHAnsi" w:hAnsiTheme="minorHAnsi" w:cstheme="minorHAnsi"/>
              </w:rPr>
              <w:t>30</w:t>
            </w:r>
            <w:r w:rsidRPr="002062A8">
              <w:rPr>
                <w:rFonts w:asciiTheme="minorHAnsi" w:hAnsiTheme="minorHAnsi" w:cstheme="minorHAnsi"/>
              </w:rPr>
              <w:t>.</w:t>
            </w:r>
          </w:p>
          <w:p w14:paraId="6A4ED402" w14:textId="77777777" w:rsidR="00936C4E" w:rsidRPr="002062A8" w:rsidRDefault="00936C4E" w:rsidP="00936C4E">
            <w:pPr>
              <w:ind w:left="-108" w:right="5"/>
              <w:contextualSpacing/>
              <w:rPr>
                <w:rFonts w:asciiTheme="minorHAnsi" w:hAnsiTheme="minorHAnsi" w:cstheme="minorHAnsi"/>
                <w:b/>
              </w:rPr>
            </w:pPr>
          </w:p>
          <w:p w14:paraId="6D2834D4" w14:textId="77777777" w:rsidR="00936C4E" w:rsidRPr="002062A8" w:rsidRDefault="00936C4E" w:rsidP="00936C4E">
            <w:pPr>
              <w:ind w:left="-108" w:right="5"/>
              <w:contextualSpacing/>
              <w:rPr>
                <w:rFonts w:asciiTheme="minorHAnsi" w:hAnsiTheme="minorHAnsi" w:cstheme="minorHAnsi"/>
                <w:b/>
              </w:rPr>
            </w:pPr>
            <w:r w:rsidRPr="002062A8">
              <w:rPr>
                <w:rFonts w:asciiTheme="minorHAnsi" w:hAnsiTheme="minorHAnsi" w:cstheme="minorHAnsi"/>
                <w:b/>
              </w:rPr>
              <w:t>LA SEGRETARIA                                                                   IL PRESIDENTE DEL CONSIGLIO D’ISTITUTO</w:t>
            </w:r>
          </w:p>
          <w:p w14:paraId="3A7F9CA1" w14:textId="77777777" w:rsidR="00936C4E" w:rsidRPr="002062A8" w:rsidRDefault="00936C4E" w:rsidP="00936C4E">
            <w:pPr>
              <w:ind w:left="-108" w:right="5"/>
              <w:contextualSpacing/>
              <w:rPr>
                <w:rFonts w:asciiTheme="minorHAnsi" w:hAnsiTheme="minorHAnsi" w:cstheme="minorHAnsi"/>
                <w:b/>
              </w:rPr>
            </w:pPr>
            <w:r w:rsidRPr="002062A8">
              <w:rPr>
                <w:rFonts w:asciiTheme="minorHAnsi" w:hAnsiTheme="minorHAnsi" w:cstheme="minorHAnsi"/>
                <w:b/>
              </w:rPr>
              <w:t>Prof.ssa Libera Nasti                                                                              Arch. Gianluigi Barbato</w:t>
            </w:r>
          </w:p>
          <w:p w14:paraId="4CA8B0D1" w14:textId="77777777" w:rsidR="00936C4E" w:rsidRPr="002062A8" w:rsidRDefault="00936C4E" w:rsidP="00936C4E">
            <w:pPr>
              <w:tabs>
                <w:tab w:val="left" w:pos="900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36" w:type="dxa"/>
          </w:tcPr>
          <w:p w14:paraId="7E942414" w14:textId="77777777" w:rsidR="00936C4E" w:rsidRPr="002062A8" w:rsidRDefault="00936C4E" w:rsidP="00936C4E">
            <w:pPr>
              <w:ind w:right="-108"/>
              <w:contextualSpacing/>
              <w:rPr>
                <w:rFonts w:asciiTheme="minorHAnsi" w:hAnsiTheme="minorHAnsi" w:cstheme="minorHAnsi"/>
              </w:rPr>
            </w:pPr>
            <w:r w:rsidRPr="002062A8">
              <w:rPr>
                <w:rFonts w:asciiTheme="minorHAnsi" w:hAnsiTheme="minorHAnsi" w:cstheme="minorHAnsi"/>
              </w:rPr>
              <w:t xml:space="preserve">  </w:t>
            </w:r>
          </w:p>
        </w:tc>
      </w:tr>
    </w:tbl>
    <w:p w14:paraId="6C61F7B3" w14:textId="77777777" w:rsidR="00E708C0" w:rsidRPr="00C66D42" w:rsidRDefault="00E708C0" w:rsidP="007402F1">
      <w:pPr>
        <w:jc w:val="left"/>
        <w:rPr>
          <w:sz w:val="16"/>
          <w:szCs w:val="16"/>
        </w:rPr>
      </w:pPr>
    </w:p>
    <w:sectPr w:rsidR="00E708C0" w:rsidRPr="00C66D42" w:rsidSect="00C200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16" w:right="851" w:bottom="539" w:left="720" w:header="357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99B77" w14:textId="77777777" w:rsidR="00A03477" w:rsidRDefault="00A03477">
      <w:r>
        <w:separator/>
      </w:r>
    </w:p>
  </w:endnote>
  <w:endnote w:type="continuationSeparator" w:id="0">
    <w:p w14:paraId="698C2675" w14:textId="77777777" w:rsidR="00A03477" w:rsidRDefault="00A0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522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EF803" w14:textId="77777777" w:rsidR="009C2FF9" w:rsidRDefault="009C2FF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755D2" w14:textId="77777777" w:rsidR="006B4832" w:rsidRDefault="006B4832">
    <w:pPr>
      <w:pStyle w:val="Pidipagina"/>
      <w:jc w:val="right"/>
    </w:pPr>
    <w:r>
      <w:rPr>
        <w:rFonts w:ascii="Verdana" w:hAnsi="Verdana" w:cs="Verdana"/>
        <w:sz w:val="18"/>
        <w:szCs w:val="18"/>
      </w:rPr>
      <w:t xml:space="preserve">Pagina </w:t>
    </w:r>
    <w:r w:rsidR="00526E0B">
      <w:rPr>
        <w:rFonts w:cs="Verdana"/>
        <w:sz w:val="18"/>
        <w:szCs w:val="18"/>
      </w:rPr>
      <w:fldChar w:fldCharType="begin"/>
    </w:r>
    <w:r>
      <w:rPr>
        <w:rFonts w:cs="Verdana"/>
        <w:sz w:val="18"/>
        <w:szCs w:val="18"/>
      </w:rPr>
      <w:instrText xml:space="preserve"> PAGE </w:instrText>
    </w:r>
    <w:r w:rsidR="00526E0B">
      <w:rPr>
        <w:rFonts w:cs="Verdana"/>
        <w:sz w:val="18"/>
        <w:szCs w:val="18"/>
      </w:rPr>
      <w:fldChar w:fldCharType="separate"/>
    </w:r>
    <w:r w:rsidR="007A0E6A">
      <w:rPr>
        <w:rFonts w:cs="Verdana"/>
        <w:noProof/>
        <w:sz w:val="18"/>
        <w:szCs w:val="18"/>
      </w:rPr>
      <w:t>1</w:t>
    </w:r>
    <w:r w:rsidR="00526E0B">
      <w:rPr>
        <w:rFonts w:cs="Verdana"/>
        <w:sz w:val="18"/>
        <w:szCs w:val="18"/>
      </w:rPr>
      <w:fldChar w:fldCharType="end"/>
    </w:r>
    <w:r>
      <w:rPr>
        <w:rFonts w:ascii="Verdana" w:hAnsi="Verdana" w:cs="Verdana"/>
        <w:sz w:val="18"/>
        <w:szCs w:val="18"/>
      </w:rPr>
      <w:t xml:space="preserve"> di </w:t>
    </w:r>
    <w:r w:rsidR="00526E0B">
      <w:rPr>
        <w:rFonts w:cs="Verdana"/>
        <w:sz w:val="18"/>
        <w:szCs w:val="18"/>
      </w:rPr>
      <w:fldChar w:fldCharType="begin"/>
    </w:r>
    <w:r>
      <w:rPr>
        <w:rFonts w:cs="Verdana"/>
        <w:sz w:val="18"/>
        <w:szCs w:val="18"/>
      </w:rPr>
      <w:instrText xml:space="preserve"> NUMPAGES \* ARABIC </w:instrText>
    </w:r>
    <w:r w:rsidR="00526E0B">
      <w:rPr>
        <w:rFonts w:cs="Verdana"/>
        <w:sz w:val="18"/>
        <w:szCs w:val="18"/>
      </w:rPr>
      <w:fldChar w:fldCharType="separate"/>
    </w:r>
    <w:r w:rsidR="007A0E6A">
      <w:rPr>
        <w:rFonts w:cs="Verdana"/>
        <w:noProof/>
        <w:sz w:val="18"/>
        <w:szCs w:val="18"/>
      </w:rPr>
      <w:t>2</w:t>
    </w:r>
    <w:r w:rsidR="00526E0B">
      <w:rPr>
        <w:rFonts w:cs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1AD88" w14:textId="77777777" w:rsidR="009C2FF9" w:rsidRDefault="009C2F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3694" w14:textId="77777777" w:rsidR="00A03477" w:rsidRDefault="00A03477">
      <w:r>
        <w:separator/>
      </w:r>
    </w:p>
  </w:footnote>
  <w:footnote w:type="continuationSeparator" w:id="0">
    <w:p w14:paraId="557AC65A" w14:textId="77777777" w:rsidR="00A03477" w:rsidRDefault="00A0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561C" w14:textId="77777777" w:rsidR="009C2FF9" w:rsidRDefault="009C2F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44" w:type="dxa"/>
      <w:tblInd w:w="-122" w:type="dxa"/>
      <w:tblLayout w:type="fixed"/>
      <w:tblLook w:val="0000" w:firstRow="0" w:lastRow="0" w:firstColumn="0" w:lastColumn="0" w:noHBand="0" w:noVBand="0"/>
    </w:tblPr>
    <w:tblGrid>
      <w:gridCol w:w="1960"/>
      <w:gridCol w:w="7205"/>
      <w:gridCol w:w="1679"/>
    </w:tblGrid>
    <w:tr w:rsidR="006B4832" w:rsidRPr="0006742E" w14:paraId="35EE28F1" w14:textId="77777777" w:rsidTr="00E965EB">
      <w:trPr>
        <w:cantSplit/>
        <w:trHeight w:val="462"/>
      </w:trPr>
      <w:tc>
        <w:tcPr>
          <w:tcW w:w="196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146448CB" w14:textId="77777777" w:rsidR="00576CD0" w:rsidRDefault="008D7879" w:rsidP="00E965EB">
          <w:pPr>
            <w:pStyle w:val="Intestazione"/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I</w:t>
          </w:r>
          <w:r w:rsidR="00576CD0">
            <w:rPr>
              <w:rFonts w:ascii="Calibri" w:hAnsi="Calibri" w:cs="Calibri"/>
              <w:sz w:val="20"/>
              <w:szCs w:val="20"/>
            </w:rPr>
            <w:t>.</w:t>
          </w:r>
          <w:r>
            <w:rPr>
              <w:rFonts w:ascii="Calibri" w:hAnsi="Calibri" w:cs="Calibri"/>
              <w:sz w:val="20"/>
              <w:szCs w:val="20"/>
            </w:rPr>
            <w:t>C</w:t>
          </w:r>
          <w:r w:rsidR="00576CD0">
            <w:rPr>
              <w:rFonts w:ascii="Calibri" w:hAnsi="Calibri" w:cs="Calibri"/>
              <w:sz w:val="20"/>
              <w:szCs w:val="20"/>
            </w:rPr>
            <w:t>.</w:t>
          </w:r>
          <w:r w:rsidR="006B4832" w:rsidRPr="0006742E">
            <w:rPr>
              <w:rFonts w:ascii="Calibri" w:hAnsi="Calibri" w:cs="Calibri"/>
              <w:sz w:val="20"/>
              <w:szCs w:val="20"/>
            </w:rPr>
            <w:t xml:space="preserve"> S</w:t>
          </w:r>
          <w:r>
            <w:rPr>
              <w:rFonts w:ascii="Calibri" w:hAnsi="Calibri" w:cs="Calibri"/>
              <w:sz w:val="20"/>
              <w:szCs w:val="20"/>
            </w:rPr>
            <w:t>tatale</w:t>
          </w:r>
        </w:p>
        <w:p w14:paraId="6649571B" w14:textId="77777777" w:rsidR="006B4832" w:rsidRPr="0006742E" w:rsidRDefault="006B4832" w:rsidP="00E965EB">
          <w:pPr>
            <w:pStyle w:val="Intestazione"/>
            <w:jc w:val="center"/>
            <w:rPr>
              <w:rFonts w:ascii="Calibri" w:hAnsi="Calibri"/>
            </w:rPr>
          </w:pPr>
          <w:r w:rsidRPr="0006742E">
            <w:rPr>
              <w:rFonts w:ascii="Calibri" w:hAnsi="Calibri" w:cs="Calibri"/>
              <w:b/>
            </w:rPr>
            <w:t>Tito Livio</w:t>
          </w:r>
          <w:r w:rsidR="008D7879">
            <w:rPr>
              <w:rFonts w:ascii="Calibri" w:hAnsi="Calibri" w:cs="Calibri"/>
              <w:b/>
            </w:rPr>
            <w:t>-Fiorelli</w:t>
          </w:r>
        </w:p>
        <w:p w14:paraId="269F8BF7" w14:textId="77777777" w:rsidR="006B4832" w:rsidRPr="0006742E" w:rsidRDefault="006B4832">
          <w:pPr>
            <w:pStyle w:val="Intestazione"/>
            <w:jc w:val="center"/>
            <w:rPr>
              <w:rFonts w:ascii="Calibri" w:hAnsi="Calibri"/>
            </w:rPr>
          </w:pPr>
        </w:p>
      </w:tc>
      <w:tc>
        <w:tcPr>
          <w:tcW w:w="72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1C93E73" w14:textId="77777777" w:rsidR="006B4832" w:rsidRPr="0006742E" w:rsidRDefault="006B4832">
          <w:pPr>
            <w:pStyle w:val="Intestazione"/>
            <w:ind w:left="-127" w:right="-108"/>
            <w:jc w:val="center"/>
            <w:rPr>
              <w:rFonts w:ascii="Calibri" w:hAnsi="Calibri"/>
            </w:rPr>
          </w:pPr>
          <w:r w:rsidRPr="0006742E">
            <w:rPr>
              <w:rFonts w:ascii="Calibri" w:hAnsi="Calibri" w:cs="Calibri"/>
              <w:b/>
              <w:sz w:val="36"/>
              <w:szCs w:val="36"/>
            </w:rPr>
            <w:t>Verbale di Riunione</w:t>
          </w:r>
        </w:p>
        <w:p w14:paraId="306D92B4" w14:textId="77777777" w:rsidR="006B4832" w:rsidRPr="0006742E" w:rsidRDefault="006B4832">
          <w:pPr>
            <w:pStyle w:val="Intestazione"/>
            <w:ind w:left="-127"/>
            <w:jc w:val="center"/>
            <w:rPr>
              <w:rFonts w:ascii="Calibri" w:hAnsi="Calibri"/>
            </w:rPr>
          </w:pPr>
          <w:r w:rsidRPr="0006742E">
            <w:rPr>
              <w:rFonts w:ascii="Calibri" w:hAnsi="Calibri" w:cs="Calibri"/>
              <w:b/>
              <w:sz w:val="36"/>
              <w:szCs w:val="36"/>
            </w:rPr>
            <w:t>Consiglio d’Istituto</w:t>
          </w:r>
        </w:p>
      </w:tc>
      <w:tc>
        <w:tcPr>
          <w:tcW w:w="16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6A1BD75" w14:textId="77777777" w:rsidR="006B4832" w:rsidRPr="0006742E" w:rsidRDefault="006B4832">
          <w:pPr>
            <w:pStyle w:val="Intestazione"/>
            <w:snapToGrid w:val="0"/>
            <w:ind w:left="-38" w:right="-127"/>
            <w:jc w:val="right"/>
            <w:rPr>
              <w:rFonts w:ascii="Calibri" w:hAnsi="Calibri" w:cs="Calibri"/>
              <w:sz w:val="36"/>
              <w:szCs w:val="36"/>
            </w:rPr>
          </w:pPr>
        </w:p>
      </w:tc>
    </w:tr>
    <w:tr w:rsidR="006B4832" w:rsidRPr="0006742E" w14:paraId="0600E8B4" w14:textId="77777777" w:rsidTr="00E965EB">
      <w:trPr>
        <w:cantSplit/>
        <w:trHeight w:val="487"/>
      </w:trPr>
      <w:tc>
        <w:tcPr>
          <w:tcW w:w="19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CA56DB6" w14:textId="77777777" w:rsidR="006B4832" w:rsidRPr="0006742E" w:rsidRDefault="006B4832">
          <w:pPr>
            <w:pStyle w:val="Intestazione"/>
            <w:snapToGrid w:val="0"/>
            <w:rPr>
              <w:rFonts w:ascii="Calibri" w:hAnsi="Calibri" w:cs="Calibri"/>
              <w:sz w:val="36"/>
              <w:szCs w:val="36"/>
            </w:rPr>
          </w:pPr>
        </w:p>
      </w:tc>
      <w:tc>
        <w:tcPr>
          <w:tcW w:w="72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16E8F85" w14:textId="77777777" w:rsidR="006B4832" w:rsidRPr="0006742E" w:rsidRDefault="006B4832">
          <w:pPr>
            <w:pStyle w:val="Intestazione"/>
            <w:snapToGrid w:val="0"/>
            <w:ind w:left="-127"/>
            <w:jc w:val="center"/>
            <w:rPr>
              <w:rFonts w:ascii="Calibri" w:hAnsi="Calibri" w:cs="Calibri"/>
              <w:sz w:val="36"/>
              <w:szCs w:val="36"/>
            </w:rPr>
          </w:pPr>
        </w:p>
      </w:tc>
      <w:tc>
        <w:tcPr>
          <w:tcW w:w="16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984C831" w14:textId="77777777" w:rsidR="006B4832" w:rsidRPr="0006742E" w:rsidRDefault="006B4832">
          <w:pPr>
            <w:pStyle w:val="Intestazione"/>
            <w:snapToGrid w:val="0"/>
            <w:ind w:left="-38" w:right="-127"/>
            <w:jc w:val="right"/>
            <w:rPr>
              <w:rFonts w:ascii="Calibri" w:hAnsi="Calibri" w:cs="Calibri"/>
              <w:sz w:val="36"/>
              <w:szCs w:val="36"/>
            </w:rPr>
          </w:pPr>
        </w:p>
      </w:tc>
    </w:tr>
    <w:tr w:rsidR="006B4832" w:rsidRPr="0006742E" w14:paraId="7965D27F" w14:textId="77777777" w:rsidTr="00E965EB">
      <w:trPr>
        <w:cantSplit/>
        <w:trHeight w:val="320"/>
      </w:trPr>
      <w:tc>
        <w:tcPr>
          <w:tcW w:w="19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6BEC0041" w14:textId="77777777" w:rsidR="006B4832" w:rsidRPr="0006742E" w:rsidRDefault="006B4832">
          <w:pPr>
            <w:pStyle w:val="Intestazione"/>
            <w:snapToGrid w:val="0"/>
            <w:rPr>
              <w:rFonts w:ascii="Calibri" w:hAnsi="Calibri" w:cs="Calibri"/>
              <w:sz w:val="36"/>
              <w:szCs w:val="36"/>
            </w:rPr>
          </w:pPr>
        </w:p>
      </w:tc>
      <w:tc>
        <w:tcPr>
          <w:tcW w:w="7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7D2A6A9" w14:textId="77777777" w:rsidR="006B4832" w:rsidRPr="00F953BA" w:rsidRDefault="00792E8B" w:rsidP="009C2FF9">
          <w:pPr>
            <w:pStyle w:val="Intestazione"/>
            <w:ind w:left="-127"/>
            <w:jc w:val="center"/>
            <w:rPr>
              <w:rFonts w:ascii="Calibri" w:hAnsi="Calibri" w:cs="Calibri"/>
              <w:b/>
              <w:i/>
            </w:rPr>
          </w:pPr>
          <w:r>
            <w:rPr>
              <w:rFonts w:ascii="Calibri" w:hAnsi="Calibri" w:cs="Calibri"/>
              <w:b/>
              <w:i/>
            </w:rPr>
            <w:t>Verbale n.</w:t>
          </w:r>
          <w:r w:rsidR="009C2FF9">
            <w:rPr>
              <w:rFonts w:ascii="Calibri" w:hAnsi="Calibri" w:cs="Calibri"/>
              <w:b/>
              <w:i/>
            </w:rPr>
            <w:t>2</w:t>
          </w:r>
          <w:r>
            <w:rPr>
              <w:rFonts w:ascii="Calibri" w:hAnsi="Calibri" w:cs="Calibri"/>
              <w:b/>
              <w:i/>
            </w:rPr>
            <w:t xml:space="preserve"> </w:t>
          </w:r>
          <w:r w:rsidR="006B4832">
            <w:rPr>
              <w:rFonts w:ascii="Calibri" w:hAnsi="Calibri" w:cs="Calibri"/>
              <w:b/>
              <w:i/>
            </w:rPr>
            <w:t>a. s.  202</w:t>
          </w:r>
          <w:r w:rsidR="00F82CAD">
            <w:rPr>
              <w:rFonts w:ascii="Calibri" w:hAnsi="Calibri" w:cs="Calibri"/>
              <w:b/>
              <w:i/>
            </w:rPr>
            <w:t>5</w:t>
          </w:r>
          <w:r>
            <w:rPr>
              <w:rFonts w:ascii="Calibri" w:hAnsi="Calibri" w:cs="Calibri"/>
              <w:b/>
              <w:i/>
            </w:rPr>
            <w:t>-202</w:t>
          </w:r>
          <w:r w:rsidR="00F82CAD">
            <w:rPr>
              <w:rFonts w:ascii="Calibri" w:hAnsi="Calibri" w:cs="Calibri"/>
              <w:b/>
              <w:i/>
            </w:rPr>
            <w:t>6</w:t>
          </w:r>
        </w:p>
      </w:tc>
      <w:tc>
        <w:tcPr>
          <w:tcW w:w="16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5094B6" w14:textId="77777777" w:rsidR="006B4832" w:rsidRPr="0006742E" w:rsidRDefault="006B4832">
          <w:pPr>
            <w:pStyle w:val="Intestazione"/>
            <w:ind w:left="-38" w:right="-20"/>
            <w:jc w:val="right"/>
            <w:rPr>
              <w:rFonts w:ascii="Calibri" w:hAnsi="Calibri" w:cs="Calibri"/>
              <w:sz w:val="16"/>
              <w:szCs w:val="16"/>
            </w:rPr>
          </w:pPr>
          <w:r w:rsidRPr="0006742E">
            <w:rPr>
              <w:rFonts w:ascii="Calibri" w:hAnsi="Calibri" w:cs="Calibri"/>
            </w:rPr>
            <w:t xml:space="preserve">Pagina </w:t>
          </w:r>
          <w:r w:rsidR="00526E0B" w:rsidRPr="0006742E">
            <w:rPr>
              <w:rFonts w:ascii="Calibri" w:hAnsi="Calibri" w:cs="Calibri"/>
            </w:rPr>
            <w:fldChar w:fldCharType="begin"/>
          </w:r>
          <w:r w:rsidRPr="0006742E">
            <w:rPr>
              <w:rFonts w:ascii="Calibri" w:hAnsi="Calibri" w:cs="Calibri"/>
            </w:rPr>
            <w:instrText xml:space="preserve"> PAGE </w:instrText>
          </w:r>
          <w:r w:rsidR="00526E0B" w:rsidRPr="0006742E">
            <w:rPr>
              <w:rFonts w:ascii="Calibri" w:hAnsi="Calibri" w:cs="Calibri"/>
            </w:rPr>
            <w:fldChar w:fldCharType="separate"/>
          </w:r>
          <w:r w:rsidR="007A0E6A">
            <w:rPr>
              <w:rFonts w:ascii="Calibri" w:hAnsi="Calibri" w:cs="Calibri"/>
              <w:noProof/>
            </w:rPr>
            <w:t>1</w:t>
          </w:r>
          <w:r w:rsidR="00526E0B" w:rsidRPr="0006742E">
            <w:rPr>
              <w:rFonts w:ascii="Calibri" w:hAnsi="Calibri" w:cs="Calibri"/>
            </w:rPr>
            <w:fldChar w:fldCharType="end"/>
          </w:r>
          <w:r w:rsidRPr="0006742E">
            <w:rPr>
              <w:rFonts w:ascii="Calibri" w:hAnsi="Calibri" w:cs="Calibri"/>
            </w:rPr>
            <w:t xml:space="preserve"> di </w:t>
          </w:r>
          <w:r w:rsidR="00526E0B" w:rsidRPr="0006742E">
            <w:rPr>
              <w:rFonts w:ascii="Calibri" w:hAnsi="Calibri" w:cs="Calibri"/>
            </w:rPr>
            <w:fldChar w:fldCharType="begin"/>
          </w:r>
          <w:r w:rsidRPr="0006742E">
            <w:rPr>
              <w:rFonts w:ascii="Calibri" w:hAnsi="Calibri" w:cs="Calibri"/>
            </w:rPr>
            <w:instrText xml:space="preserve"> NUMPAGES \* ARABIC </w:instrText>
          </w:r>
          <w:r w:rsidR="00526E0B" w:rsidRPr="0006742E">
            <w:rPr>
              <w:rFonts w:ascii="Calibri" w:hAnsi="Calibri" w:cs="Calibri"/>
            </w:rPr>
            <w:fldChar w:fldCharType="separate"/>
          </w:r>
          <w:r w:rsidR="007A0E6A">
            <w:rPr>
              <w:rFonts w:ascii="Calibri" w:hAnsi="Calibri" w:cs="Calibri"/>
              <w:noProof/>
            </w:rPr>
            <w:t>2</w:t>
          </w:r>
          <w:r w:rsidR="00526E0B" w:rsidRPr="0006742E">
            <w:rPr>
              <w:rFonts w:ascii="Calibri" w:hAnsi="Calibri" w:cs="Calibri"/>
            </w:rPr>
            <w:fldChar w:fldCharType="end"/>
          </w:r>
        </w:p>
      </w:tc>
    </w:tr>
  </w:tbl>
  <w:p w14:paraId="52493DCF" w14:textId="77777777" w:rsidR="006B4832" w:rsidRPr="00DE37A3" w:rsidRDefault="006B4832" w:rsidP="00DE37A3">
    <w:pPr>
      <w:rPr>
        <w:i/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5B53" w14:textId="77777777" w:rsidR="009C2FF9" w:rsidRDefault="009C2FF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636" w:hanging="360"/>
      </w:pPr>
      <w:rPr>
        <w:rFonts w:ascii="Calibri" w:hAnsi="Calibri" w:cs="Calibri"/>
        <w:b w:val="0"/>
        <w:bCs w:val="0"/>
        <w:spacing w:val="-1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6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Courier New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Courier New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Courier New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font522"/>
        <w:b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Letter"/>
      <w:lvlText w:val="%1)"/>
      <w:lvlJc w:val="left"/>
      <w:pPr>
        <w:tabs>
          <w:tab w:val="num" w:pos="0"/>
        </w:tabs>
        <w:ind w:left="477" w:hanging="360"/>
      </w:pPr>
      <w:rPr>
        <w:rFonts w:ascii="Calibri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7" w:hanging="180"/>
      </w:pPr>
    </w:lvl>
  </w:abstractNum>
  <w:abstractNum w:abstractNumId="3" w15:restartNumberingAfterBreak="0">
    <w:nsid w:val="079A5CD9"/>
    <w:multiLevelType w:val="hybridMultilevel"/>
    <w:tmpl w:val="7F682E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4738C"/>
    <w:multiLevelType w:val="hybridMultilevel"/>
    <w:tmpl w:val="B51A2D70"/>
    <w:lvl w:ilvl="0" w:tplc="A9B2A30A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269E3948"/>
    <w:multiLevelType w:val="multilevel"/>
    <w:tmpl w:val="83AA9D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0B73469"/>
    <w:multiLevelType w:val="hybridMultilevel"/>
    <w:tmpl w:val="9DEA98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72422"/>
    <w:multiLevelType w:val="hybridMultilevel"/>
    <w:tmpl w:val="D56C49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92919"/>
    <w:multiLevelType w:val="hybridMultilevel"/>
    <w:tmpl w:val="639A987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9590939">
    <w:abstractNumId w:val="8"/>
  </w:num>
  <w:num w:numId="2" w16cid:durableId="689457816">
    <w:abstractNumId w:val="7"/>
  </w:num>
  <w:num w:numId="3" w16cid:durableId="559708859">
    <w:abstractNumId w:val="4"/>
  </w:num>
  <w:num w:numId="4" w16cid:durableId="2087913600">
    <w:abstractNumId w:val="6"/>
  </w:num>
  <w:num w:numId="5" w16cid:durableId="1828940892">
    <w:abstractNumId w:val="3"/>
  </w:num>
  <w:num w:numId="6" w16cid:durableId="185580680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it-IT" w:vendorID="64" w:dllVersion="6" w:nlCheck="1" w:checkStyle="0"/>
  <w:activeWritingStyle w:appName="MSWord" w:lang="it-IT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718"/>
    <w:rsid w:val="000024F5"/>
    <w:rsid w:val="00002A8C"/>
    <w:rsid w:val="00003151"/>
    <w:rsid w:val="00005E43"/>
    <w:rsid w:val="00006665"/>
    <w:rsid w:val="00007210"/>
    <w:rsid w:val="00014722"/>
    <w:rsid w:val="00014992"/>
    <w:rsid w:val="0001687F"/>
    <w:rsid w:val="00016906"/>
    <w:rsid w:val="00017358"/>
    <w:rsid w:val="000202FE"/>
    <w:rsid w:val="00020A2D"/>
    <w:rsid w:val="000218BD"/>
    <w:rsid w:val="0002324A"/>
    <w:rsid w:val="0002562A"/>
    <w:rsid w:val="000256D9"/>
    <w:rsid w:val="00025C52"/>
    <w:rsid w:val="000263DE"/>
    <w:rsid w:val="00030F9F"/>
    <w:rsid w:val="00031671"/>
    <w:rsid w:val="0003196C"/>
    <w:rsid w:val="00031F71"/>
    <w:rsid w:val="00033CD6"/>
    <w:rsid w:val="000346D4"/>
    <w:rsid w:val="00034CC9"/>
    <w:rsid w:val="00035A19"/>
    <w:rsid w:val="0004122B"/>
    <w:rsid w:val="00041CE2"/>
    <w:rsid w:val="00042885"/>
    <w:rsid w:val="0004595A"/>
    <w:rsid w:val="00051A5A"/>
    <w:rsid w:val="00051E5B"/>
    <w:rsid w:val="00055A93"/>
    <w:rsid w:val="00055D8A"/>
    <w:rsid w:val="000567C1"/>
    <w:rsid w:val="00056C37"/>
    <w:rsid w:val="0006085C"/>
    <w:rsid w:val="00061882"/>
    <w:rsid w:val="00064DCC"/>
    <w:rsid w:val="0006742E"/>
    <w:rsid w:val="00070084"/>
    <w:rsid w:val="00070614"/>
    <w:rsid w:val="00070940"/>
    <w:rsid w:val="00072573"/>
    <w:rsid w:val="00073735"/>
    <w:rsid w:val="000762C5"/>
    <w:rsid w:val="00076FD6"/>
    <w:rsid w:val="000770CC"/>
    <w:rsid w:val="000813DB"/>
    <w:rsid w:val="00081A52"/>
    <w:rsid w:val="00081E73"/>
    <w:rsid w:val="00083213"/>
    <w:rsid w:val="00083461"/>
    <w:rsid w:val="000842EE"/>
    <w:rsid w:val="000854CF"/>
    <w:rsid w:val="00085731"/>
    <w:rsid w:val="000867AC"/>
    <w:rsid w:val="00090BF2"/>
    <w:rsid w:val="00091456"/>
    <w:rsid w:val="000917DE"/>
    <w:rsid w:val="0009431B"/>
    <w:rsid w:val="00095FCA"/>
    <w:rsid w:val="000961CB"/>
    <w:rsid w:val="00096EBD"/>
    <w:rsid w:val="0009759C"/>
    <w:rsid w:val="000A02ED"/>
    <w:rsid w:val="000A1093"/>
    <w:rsid w:val="000A1575"/>
    <w:rsid w:val="000A2170"/>
    <w:rsid w:val="000A2D55"/>
    <w:rsid w:val="000A368E"/>
    <w:rsid w:val="000A484A"/>
    <w:rsid w:val="000A7DC8"/>
    <w:rsid w:val="000B17AE"/>
    <w:rsid w:val="000B1DF8"/>
    <w:rsid w:val="000B339E"/>
    <w:rsid w:val="000B36E1"/>
    <w:rsid w:val="000B5317"/>
    <w:rsid w:val="000B7055"/>
    <w:rsid w:val="000B7F6A"/>
    <w:rsid w:val="000C0D91"/>
    <w:rsid w:val="000C1B57"/>
    <w:rsid w:val="000C293B"/>
    <w:rsid w:val="000C386C"/>
    <w:rsid w:val="000C3879"/>
    <w:rsid w:val="000C5962"/>
    <w:rsid w:val="000C7DA0"/>
    <w:rsid w:val="000D097F"/>
    <w:rsid w:val="000D0C21"/>
    <w:rsid w:val="000D0D57"/>
    <w:rsid w:val="000D362E"/>
    <w:rsid w:val="000D55ED"/>
    <w:rsid w:val="000D6905"/>
    <w:rsid w:val="000D6E5E"/>
    <w:rsid w:val="000E096E"/>
    <w:rsid w:val="000E1DC2"/>
    <w:rsid w:val="000E2465"/>
    <w:rsid w:val="000E5650"/>
    <w:rsid w:val="000E5B95"/>
    <w:rsid w:val="000E702B"/>
    <w:rsid w:val="000E745C"/>
    <w:rsid w:val="000F0417"/>
    <w:rsid w:val="000F097F"/>
    <w:rsid w:val="000F0AA7"/>
    <w:rsid w:val="000F1145"/>
    <w:rsid w:val="000F231E"/>
    <w:rsid w:val="000F2627"/>
    <w:rsid w:val="000F2A5C"/>
    <w:rsid w:val="000F2BEB"/>
    <w:rsid w:val="000F3093"/>
    <w:rsid w:val="000F3286"/>
    <w:rsid w:val="000F4180"/>
    <w:rsid w:val="000F4D7F"/>
    <w:rsid w:val="000F4F3B"/>
    <w:rsid w:val="000F545F"/>
    <w:rsid w:val="000F5A96"/>
    <w:rsid w:val="000F7DE6"/>
    <w:rsid w:val="00100816"/>
    <w:rsid w:val="00100B2D"/>
    <w:rsid w:val="001023B8"/>
    <w:rsid w:val="001025A4"/>
    <w:rsid w:val="00104164"/>
    <w:rsid w:val="0010498A"/>
    <w:rsid w:val="00104B89"/>
    <w:rsid w:val="00106EEB"/>
    <w:rsid w:val="00107A02"/>
    <w:rsid w:val="00107D83"/>
    <w:rsid w:val="0011156F"/>
    <w:rsid w:val="00111F7F"/>
    <w:rsid w:val="001123EA"/>
    <w:rsid w:val="00112DA8"/>
    <w:rsid w:val="00113979"/>
    <w:rsid w:val="00115A61"/>
    <w:rsid w:val="00115DBA"/>
    <w:rsid w:val="001165BE"/>
    <w:rsid w:val="00116E67"/>
    <w:rsid w:val="001213B6"/>
    <w:rsid w:val="00121888"/>
    <w:rsid w:val="00123BA8"/>
    <w:rsid w:val="00123DDC"/>
    <w:rsid w:val="00124A14"/>
    <w:rsid w:val="00125A2C"/>
    <w:rsid w:val="00126B9D"/>
    <w:rsid w:val="001309A8"/>
    <w:rsid w:val="00130C42"/>
    <w:rsid w:val="0013286A"/>
    <w:rsid w:val="001347D0"/>
    <w:rsid w:val="00134882"/>
    <w:rsid w:val="00135734"/>
    <w:rsid w:val="00136070"/>
    <w:rsid w:val="00137B6D"/>
    <w:rsid w:val="0014236D"/>
    <w:rsid w:val="001427FD"/>
    <w:rsid w:val="00143680"/>
    <w:rsid w:val="00144FFF"/>
    <w:rsid w:val="001452F9"/>
    <w:rsid w:val="0014540A"/>
    <w:rsid w:val="00145D2B"/>
    <w:rsid w:val="00146D56"/>
    <w:rsid w:val="001473B5"/>
    <w:rsid w:val="001503F5"/>
    <w:rsid w:val="0015062A"/>
    <w:rsid w:val="00152B1B"/>
    <w:rsid w:val="00152C51"/>
    <w:rsid w:val="00154109"/>
    <w:rsid w:val="001551DA"/>
    <w:rsid w:val="00157D99"/>
    <w:rsid w:val="0016037D"/>
    <w:rsid w:val="001646A7"/>
    <w:rsid w:val="001647FB"/>
    <w:rsid w:val="0016516C"/>
    <w:rsid w:val="00165B1A"/>
    <w:rsid w:val="00167B96"/>
    <w:rsid w:val="001701B9"/>
    <w:rsid w:val="00171062"/>
    <w:rsid w:val="001713A9"/>
    <w:rsid w:val="0017207C"/>
    <w:rsid w:val="0017209E"/>
    <w:rsid w:val="00173331"/>
    <w:rsid w:val="00174467"/>
    <w:rsid w:val="00175A6A"/>
    <w:rsid w:val="00176A0B"/>
    <w:rsid w:val="00176AF6"/>
    <w:rsid w:val="001773CC"/>
    <w:rsid w:val="001775E7"/>
    <w:rsid w:val="001778FD"/>
    <w:rsid w:val="001801B5"/>
    <w:rsid w:val="001803E8"/>
    <w:rsid w:val="001823F9"/>
    <w:rsid w:val="00182F65"/>
    <w:rsid w:val="001835B7"/>
    <w:rsid w:val="00183762"/>
    <w:rsid w:val="00184B85"/>
    <w:rsid w:val="00185178"/>
    <w:rsid w:val="00186387"/>
    <w:rsid w:val="00186968"/>
    <w:rsid w:val="00193C56"/>
    <w:rsid w:val="00193F1F"/>
    <w:rsid w:val="00194357"/>
    <w:rsid w:val="001954F9"/>
    <w:rsid w:val="0019595B"/>
    <w:rsid w:val="00196DEF"/>
    <w:rsid w:val="001A2230"/>
    <w:rsid w:val="001A283D"/>
    <w:rsid w:val="001A3263"/>
    <w:rsid w:val="001A4412"/>
    <w:rsid w:val="001A6649"/>
    <w:rsid w:val="001A6C78"/>
    <w:rsid w:val="001B08D6"/>
    <w:rsid w:val="001B1EAE"/>
    <w:rsid w:val="001B2081"/>
    <w:rsid w:val="001B3316"/>
    <w:rsid w:val="001B60AF"/>
    <w:rsid w:val="001B6417"/>
    <w:rsid w:val="001B69FA"/>
    <w:rsid w:val="001B7645"/>
    <w:rsid w:val="001B7CFF"/>
    <w:rsid w:val="001C2034"/>
    <w:rsid w:val="001C2073"/>
    <w:rsid w:val="001C20B3"/>
    <w:rsid w:val="001C2BE6"/>
    <w:rsid w:val="001C776A"/>
    <w:rsid w:val="001C777C"/>
    <w:rsid w:val="001D0274"/>
    <w:rsid w:val="001D02FF"/>
    <w:rsid w:val="001D1049"/>
    <w:rsid w:val="001D2056"/>
    <w:rsid w:val="001D4C4E"/>
    <w:rsid w:val="001D626C"/>
    <w:rsid w:val="001D66A0"/>
    <w:rsid w:val="001D6D5D"/>
    <w:rsid w:val="001D784F"/>
    <w:rsid w:val="001E10B3"/>
    <w:rsid w:val="001E1261"/>
    <w:rsid w:val="001E2F56"/>
    <w:rsid w:val="001E4970"/>
    <w:rsid w:val="001E5389"/>
    <w:rsid w:val="001E543C"/>
    <w:rsid w:val="001E6520"/>
    <w:rsid w:val="001E6FB1"/>
    <w:rsid w:val="001E72AB"/>
    <w:rsid w:val="001F2181"/>
    <w:rsid w:val="001F2E18"/>
    <w:rsid w:val="001F4661"/>
    <w:rsid w:val="001F5137"/>
    <w:rsid w:val="002015A6"/>
    <w:rsid w:val="00202685"/>
    <w:rsid w:val="00204D3E"/>
    <w:rsid w:val="00205265"/>
    <w:rsid w:val="002057A9"/>
    <w:rsid w:val="002062A8"/>
    <w:rsid w:val="002076A8"/>
    <w:rsid w:val="00210D20"/>
    <w:rsid w:val="0021391E"/>
    <w:rsid w:val="00213CC6"/>
    <w:rsid w:val="0021506A"/>
    <w:rsid w:val="002152D6"/>
    <w:rsid w:val="002153F3"/>
    <w:rsid w:val="002167C8"/>
    <w:rsid w:val="00216D10"/>
    <w:rsid w:val="002202B9"/>
    <w:rsid w:val="00221045"/>
    <w:rsid w:val="00223CCF"/>
    <w:rsid w:val="00224599"/>
    <w:rsid w:val="002251D6"/>
    <w:rsid w:val="00225E2C"/>
    <w:rsid w:val="0023310C"/>
    <w:rsid w:val="00233218"/>
    <w:rsid w:val="00233B32"/>
    <w:rsid w:val="00233EB5"/>
    <w:rsid w:val="002348BA"/>
    <w:rsid w:val="002405BB"/>
    <w:rsid w:val="00240605"/>
    <w:rsid w:val="00240BA7"/>
    <w:rsid w:val="002419E2"/>
    <w:rsid w:val="002442BC"/>
    <w:rsid w:val="0024479B"/>
    <w:rsid w:val="00244FA7"/>
    <w:rsid w:val="00244FB0"/>
    <w:rsid w:val="002454C7"/>
    <w:rsid w:val="002457A1"/>
    <w:rsid w:val="0024779A"/>
    <w:rsid w:val="00250CF7"/>
    <w:rsid w:val="0025165E"/>
    <w:rsid w:val="00252D54"/>
    <w:rsid w:val="002531BA"/>
    <w:rsid w:val="00253B1D"/>
    <w:rsid w:val="00253D67"/>
    <w:rsid w:val="00253DFE"/>
    <w:rsid w:val="002542CC"/>
    <w:rsid w:val="00254987"/>
    <w:rsid w:val="00257970"/>
    <w:rsid w:val="002614E7"/>
    <w:rsid w:val="00263463"/>
    <w:rsid w:val="002646B9"/>
    <w:rsid w:val="002656DB"/>
    <w:rsid w:val="00267B06"/>
    <w:rsid w:val="00270311"/>
    <w:rsid w:val="00270BC9"/>
    <w:rsid w:val="002719F5"/>
    <w:rsid w:val="00272346"/>
    <w:rsid w:val="00272FBE"/>
    <w:rsid w:val="00274F9E"/>
    <w:rsid w:val="002753B5"/>
    <w:rsid w:val="00276576"/>
    <w:rsid w:val="0027755C"/>
    <w:rsid w:val="00281079"/>
    <w:rsid w:val="0028241E"/>
    <w:rsid w:val="002827DC"/>
    <w:rsid w:val="002829C2"/>
    <w:rsid w:val="00283991"/>
    <w:rsid w:val="002852FB"/>
    <w:rsid w:val="0028723B"/>
    <w:rsid w:val="002911EF"/>
    <w:rsid w:val="0029330B"/>
    <w:rsid w:val="00294C7E"/>
    <w:rsid w:val="002951FC"/>
    <w:rsid w:val="00296009"/>
    <w:rsid w:val="00296837"/>
    <w:rsid w:val="002A237E"/>
    <w:rsid w:val="002A5F0F"/>
    <w:rsid w:val="002A6CAD"/>
    <w:rsid w:val="002A6FE5"/>
    <w:rsid w:val="002A762E"/>
    <w:rsid w:val="002A7E0D"/>
    <w:rsid w:val="002B2115"/>
    <w:rsid w:val="002B24D0"/>
    <w:rsid w:val="002B25DA"/>
    <w:rsid w:val="002B3623"/>
    <w:rsid w:val="002B4130"/>
    <w:rsid w:val="002B438E"/>
    <w:rsid w:val="002B4582"/>
    <w:rsid w:val="002B73BA"/>
    <w:rsid w:val="002C0876"/>
    <w:rsid w:val="002C0A57"/>
    <w:rsid w:val="002C0E2F"/>
    <w:rsid w:val="002C1490"/>
    <w:rsid w:val="002C19BB"/>
    <w:rsid w:val="002C1ECE"/>
    <w:rsid w:val="002C3365"/>
    <w:rsid w:val="002C4A72"/>
    <w:rsid w:val="002C52CF"/>
    <w:rsid w:val="002C58DC"/>
    <w:rsid w:val="002C5F67"/>
    <w:rsid w:val="002C744F"/>
    <w:rsid w:val="002C77D6"/>
    <w:rsid w:val="002C785E"/>
    <w:rsid w:val="002D09FA"/>
    <w:rsid w:val="002D140B"/>
    <w:rsid w:val="002D14C3"/>
    <w:rsid w:val="002D209E"/>
    <w:rsid w:val="002D3436"/>
    <w:rsid w:val="002D4318"/>
    <w:rsid w:val="002D5634"/>
    <w:rsid w:val="002D5835"/>
    <w:rsid w:val="002D638F"/>
    <w:rsid w:val="002D6B8E"/>
    <w:rsid w:val="002D6BCF"/>
    <w:rsid w:val="002D6DB1"/>
    <w:rsid w:val="002D7DAE"/>
    <w:rsid w:val="002E1E9C"/>
    <w:rsid w:val="002E1FEE"/>
    <w:rsid w:val="002E2517"/>
    <w:rsid w:val="002E2E3A"/>
    <w:rsid w:val="002E6224"/>
    <w:rsid w:val="002E6A8D"/>
    <w:rsid w:val="002E72D8"/>
    <w:rsid w:val="002F134B"/>
    <w:rsid w:val="002F4195"/>
    <w:rsid w:val="002F5A82"/>
    <w:rsid w:val="002F7A84"/>
    <w:rsid w:val="003008AD"/>
    <w:rsid w:val="003009E8"/>
    <w:rsid w:val="00301180"/>
    <w:rsid w:val="00301E3B"/>
    <w:rsid w:val="0030296F"/>
    <w:rsid w:val="00302E7B"/>
    <w:rsid w:val="00303ECE"/>
    <w:rsid w:val="00304395"/>
    <w:rsid w:val="00304BE2"/>
    <w:rsid w:val="00305714"/>
    <w:rsid w:val="0030582B"/>
    <w:rsid w:val="00305F7D"/>
    <w:rsid w:val="00305F96"/>
    <w:rsid w:val="00306361"/>
    <w:rsid w:val="00306F96"/>
    <w:rsid w:val="00307C5A"/>
    <w:rsid w:val="00310593"/>
    <w:rsid w:val="00311FC0"/>
    <w:rsid w:val="003134FC"/>
    <w:rsid w:val="00313B0A"/>
    <w:rsid w:val="00314F95"/>
    <w:rsid w:val="00315908"/>
    <w:rsid w:val="00315BA5"/>
    <w:rsid w:val="0031765C"/>
    <w:rsid w:val="00324F24"/>
    <w:rsid w:val="00325EE9"/>
    <w:rsid w:val="00327428"/>
    <w:rsid w:val="003275F3"/>
    <w:rsid w:val="003309D1"/>
    <w:rsid w:val="003310AC"/>
    <w:rsid w:val="00331162"/>
    <w:rsid w:val="0033341E"/>
    <w:rsid w:val="00334080"/>
    <w:rsid w:val="00334B92"/>
    <w:rsid w:val="00334C3F"/>
    <w:rsid w:val="003354BA"/>
    <w:rsid w:val="00336935"/>
    <w:rsid w:val="0033702F"/>
    <w:rsid w:val="00337D13"/>
    <w:rsid w:val="00337EE5"/>
    <w:rsid w:val="00337F48"/>
    <w:rsid w:val="0034035C"/>
    <w:rsid w:val="00342682"/>
    <w:rsid w:val="0034283A"/>
    <w:rsid w:val="003431E4"/>
    <w:rsid w:val="00343C85"/>
    <w:rsid w:val="00343D38"/>
    <w:rsid w:val="003470BF"/>
    <w:rsid w:val="0035045B"/>
    <w:rsid w:val="00350737"/>
    <w:rsid w:val="0035099C"/>
    <w:rsid w:val="00351EE2"/>
    <w:rsid w:val="00352B25"/>
    <w:rsid w:val="00353E11"/>
    <w:rsid w:val="003548C3"/>
    <w:rsid w:val="00354AF6"/>
    <w:rsid w:val="0035683B"/>
    <w:rsid w:val="00356893"/>
    <w:rsid w:val="00356CC1"/>
    <w:rsid w:val="003612A7"/>
    <w:rsid w:val="003622D0"/>
    <w:rsid w:val="003625A5"/>
    <w:rsid w:val="00363F93"/>
    <w:rsid w:val="003642DE"/>
    <w:rsid w:val="0036453E"/>
    <w:rsid w:val="00364DB9"/>
    <w:rsid w:val="00365316"/>
    <w:rsid w:val="00370D49"/>
    <w:rsid w:val="00370DD0"/>
    <w:rsid w:val="00372420"/>
    <w:rsid w:val="003737B6"/>
    <w:rsid w:val="003744B1"/>
    <w:rsid w:val="00375E95"/>
    <w:rsid w:val="00375FE0"/>
    <w:rsid w:val="003761F4"/>
    <w:rsid w:val="00377757"/>
    <w:rsid w:val="00377C3A"/>
    <w:rsid w:val="00380BD3"/>
    <w:rsid w:val="00381391"/>
    <w:rsid w:val="00382135"/>
    <w:rsid w:val="0038384F"/>
    <w:rsid w:val="0038481E"/>
    <w:rsid w:val="00385A2A"/>
    <w:rsid w:val="00385A83"/>
    <w:rsid w:val="00385DFC"/>
    <w:rsid w:val="0039073A"/>
    <w:rsid w:val="00391E75"/>
    <w:rsid w:val="00392981"/>
    <w:rsid w:val="0039354F"/>
    <w:rsid w:val="003935E1"/>
    <w:rsid w:val="0039361A"/>
    <w:rsid w:val="00393A9D"/>
    <w:rsid w:val="00395DB4"/>
    <w:rsid w:val="00396671"/>
    <w:rsid w:val="00397977"/>
    <w:rsid w:val="00397BC5"/>
    <w:rsid w:val="003A071A"/>
    <w:rsid w:val="003A1C70"/>
    <w:rsid w:val="003A2741"/>
    <w:rsid w:val="003A3064"/>
    <w:rsid w:val="003A399F"/>
    <w:rsid w:val="003A4DED"/>
    <w:rsid w:val="003A4E80"/>
    <w:rsid w:val="003A5215"/>
    <w:rsid w:val="003A5BE8"/>
    <w:rsid w:val="003A67F7"/>
    <w:rsid w:val="003B0D4D"/>
    <w:rsid w:val="003B1D5F"/>
    <w:rsid w:val="003B2BAC"/>
    <w:rsid w:val="003B433B"/>
    <w:rsid w:val="003B6247"/>
    <w:rsid w:val="003B6F37"/>
    <w:rsid w:val="003B7362"/>
    <w:rsid w:val="003B7397"/>
    <w:rsid w:val="003B7E26"/>
    <w:rsid w:val="003C1D0A"/>
    <w:rsid w:val="003C1D9E"/>
    <w:rsid w:val="003C2AAD"/>
    <w:rsid w:val="003C327F"/>
    <w:rsid w:val="003C3396"/>
    <w:rsid w:val="003C54DC"/>
    <w:rsid w:val="003C5581"/>
    <w:rsid w:val="003C6852"/>
    <w:rsid w:val="003C72B5"/>
    <w:rsid w:val="003D1F6C"/>
    <w:rsid w:val="003D3156"/>
    <w:rsid w:val="003D3813"/>
    <w:rsid w:val="003D428A"/>
    <w:rsid w:val="003D46B0"/>
    <w:rsid w:val="003D771C"/>
    <w:rsid w:val="003E05A1"/>
    <w:rsid w:val="003E0E4B"/>
    <w:rsid w:val="003E1827"/>
    <w:rsid w:val="003E1E1E"/>
    <w:rsid w:val="003E2F57"/>
    <w:rsid w:val="003E3167"/>
    <w:rsid w:val="003E43D7"/>
    <w:rsid w:val="003E4E42"/>
    <w:rsid w:val="003E572C"/>
    <w:rsid w:val="003E62BC"/>
    <w:rsid w:val="003E757E"/>
    <w:rsid w:val="003F125F"/>
    <w:rsid w:val="003F128F"/>
    <w:rsid w:val="003F193F"/>
    <w:rsid w:val="003F1AE5"/>
    <w:rsid w:val="003F27C5"/>
    <w:rsid w:val="003F35D8"/>
    <w:rsid w:val="003F59DF"/>
    <w:rsid w:val="003F64AD"/>
    <w:rsid w:val="003F7A86"/>
    <w:rsid w:val="003F7CE8"/>
    <w:rsid w:val="003F7EE4"/>
    <w:rsid w:val="0040364E"/>
    <w:rsid w:val="00404733"/>
    <w:rsid w:val="00404982"/>
    <w:rsid w:val="00405EDE"/>
    <w:rsid w:val="004060FE"/>
    <w:rsid w:val="0040781B"/>
    <w:rsid w:val="00410AE0"/>
    <w:rsid w:val="00413D90"/>
    <w:rsid w:val="0041453F"/>
    <w:rsid w:val="00414682"/>
    <w:rsid w:val="00414C8E"/>
    <w:rsid w:val="004150C4"/>
    <w:rsid w:val="004152D2"/>
    <w:rsid w:val="00416CDC"/>
    <w:rsid w:val="004172DE"/>
    <w:rsid w:val="00417DF4"/>
    <w:rsid w:val="00420F4B"/>
    <w:rsid w:val="00420F66"/>
    <w:rsid w:val="00421238"/>
    <w:rsid w:val="00421B8B"/>
    <w:rsid w:val="00421E17"/>
    <w:rsid w:val="0042231A"/>
    <w:rsid w:val="004233F6"/>
    <w:rsid w:val="00424718"/>
    <w:rsid w:val="00424CA5"/>
    <w:rsid w:val="00424DAE"/>
    <w:rsid w:val="00425127"/>
    <w:rsid w:val="00425188"/>
    <w:rsid w:val="00425B28"/>
    <w:rsid w:val="004300F9"/>
    <w:rsid w:val="00434166"/>
    <w:rsid w:val="0043613A"/>
    <w:rsid w:val="0043696D"/>
    <w:rsid w:val="004371F8"/>
    <w:rsid w:val="00437D65"/>
    <w:rsid w:val="00437E9D"/>
    <w:rsid w:val="00440AAE"/>
    <w:rsid w:val="004415CB"/>
    <w:rsid w:val="00441A61"/>
    <w:rsid w:val="00441FC4"/>
    <w:rsid w:val="004442B0"/>
    <w:rsid w:val="004442BD"/>
    <w:rsid w:val="00445356"/>
    <w:rsid w:val="00445DC2"/>
    <w:rsid w:val="00447E7A"/>
    <w:rsid w:val="00447F58"/>
    <w:rsid w:val="00450C64"/>
    <w:rsid w:val="00450DC2"/>
    <w:rsid w:val="00451AAA"/>
    <w:rsid w:val="00451EB0"/>
    <w:rsid w:val="00452EE1"/>
    <w:rsid w:val="0045386D"/>
    <w:rsid w:val="00453C2B"/>
    <w:rsid w:val="00453F56"/>
    <w:rsid w:val="00455395"/>
    <w:rsid w:val="00456A8B"/>
    <w:rsid w:val="00456ACE"/>
    <w:rsid w:val="00457322"/>
    <w:rsid w:val="004602DA"/>
    <w:rsid w:val="00461F7C"/>
    <w:rsid w:val="0046206C"/>
    <w:rsid w:val="004622CF"/>
    <w:rsid w:val="00462F62"/>
    <w:rsid w:val="004631D1"/>
    <w:rsid w:val="004648E5"/>
    <w:rsid w:val="004659AF"/>
    <w:rsid w:val="00467B7C"/>
    <w:rsid w:val="00470B6C"/>
    <w:rsid w:val="00471F1D"/>
    <w:rsid w:val="0047213D"/>
    <w:rsid w:val="00475E34"/>
    <w:rsid w:val="00475EC5"/>
    <w:rsid w:val="00477388"/>
    <w:rsid w:val="00477603"/>
    <w:rsid w:val="0048018C"/>
    <w:rsid w:val="00481696"/>
    <w:rsid w:val="00481FB7"/>
    <w:rsid w:val="0048655C"/>
    <w:rsid w:val="004868CA"/>
    <w:rsid w:val="00486C5F"/>
    <w:rsid w:val="00487D22"/>
    <w:rsid w:val="0049055A"/>
    <w:rsid w:val="00490647"/>
    <w:rsid w:val="004914EE"/>
    <w:rsid w:val="0049285A"/>
    <w:rsid w:val="0049370C"/>
    <w:rsid w:val="00494604"/>
    <w:rsid w:val="0049492C"/>
    <w:rsid w:val="00494DDB"/>
    <w:rsid w:val="00495005"/>
    <w:rsid w:val="00497C89"/>
    <w:rsid w:val="004A074A"/>
    <w:rsid w:val="004A084A"/>
    <w:rsid w:val="004A2602"/>
    <w:rsid w:val="004A2A8F"/>
    <w:rsid w:val="004A3827"/>
    <w:rsid w:val="004A3D41"/>
    <w:rsid w:val="004A3EB5"/>
    <w:rsid w:val="004A403D"/>
    <w:rsid w:val="004A4ECE"/>
    <w:rsid w:val="004A6330"/>
    <w:rsid w:val="004A7A27"/>
    <w:rsid w:val="004A7A2E"/>
    <w:rsid w:val="004B0623"/>
    <w:rsid w:val="004B0CF7"/>
    <w:rsid w:val="004B0F50"/>
    <w:rsid w:val="004B1704"/>
    <w:rsid w:val="004B1F44"/>
    <w:rsid w:val="004B2493"/>
    <w:rsid w:val="004B2BD3"/>
    <w:rsid w:val="004B2D09"/>
    <w:rsid w:val="004B310D"/>
    <w:rsid w:val="004B388D"/>
    <w:rsid w:val="004B4EBB"/>
    <w:rsid w:val="004B54D6"/>
    <w:rsid w:val="004B6ADC"/>
    <w:rsid w:val="004B76F0"/>
    <w:rsid w:val="004B788F"/>
    <w:rsid w:val="004C070C"/>
    <w:rsid w:val="004C2316"/>
    <w:rsid w:val="004C2F23"/>
    <w:rsid w:val="004C333B"/>
    <w:rsid w:val="004C4FEC"/>
    <w:rsid w:val="004C7656"/>
    <w:rsid w:val="004D0CA2"/>
    <w:rsid w:val="004D1696"/>
    <w:rsid w:val="004D281A"/>
    <w:rsid w:val="004D5AD1"/>
    <w:rsid w:val="004D6705"/>
    <w:rsid w:val="004D6D3C"/>
    <w:rsid w:val="004E4056"/>
    <w:rsid w:val="004E4EE9"/>
    <w:rsid w:val="004E5AC5"/>
    <w:rsid w:val="004E5DD8"/>
    <w:rsid w:val="004F15E0"/>
    <w:rsid w:val="004F18B2"/>
    <w:rsid w:val="004F1C01"/>
    <w:rsid w:val="004F2270"/>
    <w:rsid w:val="004F4A8C"/>
    <w:rsid w:val="004F5E11"/>
    <w:rsid w:val="0050038F"/>
    <w:rsid w:val="00500A48"/>
    <w:rsid w:val="0050108A"/>
    <w:rsid w:val="00501283"/>
    <w:rsid w:val="0050136D"/>
    <w:rsid w:val="00501423"/>
    <w:rsid w:val="005016C2"/>
    <w:rsid w:val="005016EB"/>
    <w:rsid w:val="0050342B"/>
    <w:rsid w:val="00503523"/>
    <w:rsid w:val="00503C3F"/>
    <w:rsid w:val="00505F87"/>
    <w:rsid w:val="00506106"/>
    <w:rsid w:val="005066CC"/>
    <w:rsid w:val="0051062A"/>
    <w:rsid w:val="005108A3"/>
    <w:rsid w:val="00511497"/>
    <w:rsid w:val="00511C74"/>
    <w:rsid w:val="005124E2"/>
    <w:rsid w:val="00512A01"/>
    <w:rsid w:val="0051495F"/>
    <w:rsid w:val="00514BD1"/>
    <w:rsid w:val="005151A0"/>
    <w:rsid w:val="005158B7"/>
    <w:rsid w:val="00516262"/>
    <w:rsid w:val="00517192"/>
    <w:rsid w:val="00520CB1"/>
    <w:rsid w:val="00521E1A"/>
    <w:rsid w:val="00526E0B"/>
    <w:rsid w:val="0052719E"/>
    <w:rsid w:val="00527419"/>
    <w:rsid w:val="005320A5"/>
    <w:rsid w:val="00533FEF"/>
    <w:rsid w:val="005340CC"/>
    <w:rsid w:val="00535C9F"/>
    <w:rsid w:val="00535F25"/>
    <w:rsid w:val="005360A8"/>
    <w:rsid w:val="005363F3"/>
    <w:rsid w:val="00536DEB"/>
    <w:rsid w:val="00542369"/>
    <w:rsid w:val="00542669"/>
    <w:rsid w:val="0054414B"/>
    <w:rsid w:val="00544F4F"/>
    <w:rsid w:val="00545A8B"/>
    <w:rsid w:val="00546CF0"/>
    <w:rsid w:val="005515DB"/>
    <w:rsid w:val="00551C7B"/>
    <w:rsid w:val="00552DF1"/>
    <w:rsid w:val="00553521"/>
    <w:rsid w:val="00553A07"/>
    <w:rsid w:val="00555714"/>
    <w:rsid w:val="00556CAF"/>
    <w:rsid w:val="00560B67"/>
    <w:rsid w:val="00562850"/>
    <w:rsid w:val="00563634"/>
    <w:rsid w:val="00565C9B"/>
    <w:rsid w:val="00567588"/>
    <w:rsid w:val="00572743"/>
    <w:rsid w:val="00572DAE"/>
    <w:rsid w:val="0057379E"/>
    <w:rsid w:val="00574095"/>
    <w:rsid w:val="00574FC9"/>
    <w:rsid w:val="0057532A"/>
    <w:rsid w:val="00575909"/>
    <w:rsid w:val="0057590A"/>
    <w:rsid w:val="00576173"/>
    <w:rsid w:val="0057667E"/>
    <w:rsid w:val="0057672C"/>
    <w:rsid w:val="00576CD0"/>
    <w:rsid w:val="0057778E"/>
    <w:rsid w:val="00577BDB"/>
    <w:rsid w:val="00580C08"/>
    <w:rsid w:val="0058160B"/>
    <w:rsid w:val="005817B0"/>
    <w:rsid w:val="005819B7"/>
    <w:rsid w:val="00582E1D"/>
    <w:rsid w:val="005832BE"/>
    <w:rsid w:val="005853CE"/>
    <w:rsid w:val="0059107A"/>
    <w:rsid w:val="00591267"/>
    <w:rsid w:val="005941F6"/>
    <w:rsid w:val="00595E94"/>
    <w:rsid w:val="005966F8"/>
    <w:rsid w:val="00597440"/>
    <w:rsid w:val="005A2A56"/>
    <w:rsid w:val="005A3CD8"/>
    <w:rsid w:val="005A3D23"/>
    <w:rsid w:val="005A4D2D"/>
    <w:rsid w:val="005A5BC3"/>
    <w:rsid w:val="005A6DBB"/>
    <w:rsid w:val="005A7D4A"/>
    <w:rsid w:val="005B02F0"/>
    <w:rsid w:val="005B17A3"/>
    <w:rsid w:val="005B254F"/>
    <w:rsid w:val="005B2B0B"/>
    <w:rsid w:val="005B34CB"/>
    <w:rsid w:val="005B3809"/>
    <w:rsid w:val="005B4AFC"/>
    <w:rsid w:val="005B7A94"/>
    <w:rsid w:val="005C1BA8"/>
    <w:rsid w:val="005C274A"/>
    <w:rsid w:val="005C3A5C"/>
    <w:rsid w:val="005C6578"/>
    <w:rsid w:val="005C7B9C"/>
    <w:rsid w:val="005D07AF"/>
    <w:rsid w:val="005D0ED8"/>
    <w:rsid w:val="005D1A68"/>
    <w:rsid w:val="005D1F64"/>
    <w:rsid w:val="005D5F4B"/>
    <w:rsid w:val="005D662E"/>
    <w:rsid w:val="005E2B8E"/>
    <w:rsid w:val="005E35B7"/>
    <w:rsid w:val="005E36C4"/>
    <w:rsid w:val="005E3BA9"/>
    <w:rsid w:val="005E3BF7"/>
    <w:rsid w:val="005E5117"/>
    <w:rsid w:val="005E5527"/>
    <w:rsid w:val="005E5759"/>
    <w:rsid w:val="005E6888"/>
    <w:rsid w:val="005F049A"/>
    <w:rsid w:val="005F0A69"/>
    <w:rsid w:val="005F1EBF"/>
    <w:rsid w:val="005F2CD4"/>
    <w:rsid w:val="005F2E15"/>
    <w:rsid w:val="005F47F5"/>
    <w:rsid w:val="005F5837"/>
    <w:rsid w:val="005F617B"/>
    <w:rsid w:val="005F69C0"/>
    <w:rsid w:val="005F6D59"/>
    <w:rsid w:val="005F7647"/>
    <w:rsid w:val="005F78F3"/>
    <w:rsid w:val="006006CD"/>
    <w:rsid w:val="00601A25"/>
    <w:rsid w:val="00602077"/>
    <w:rsid w:val="00603875"/>
    <w:rsid w:val="00603AF3"/>
    <w:rsid w:val="00604DEE"/>
    <w:rsid w:val="0060510F"/>
    <w:rsid w:val="006052B7"/>
    <w:rsid w:val="00605AB2"/>
    <w:rsid w:val="0060619C"/>
    <w:rsid w:val="006116E0"/>
    <w:rsid w:val="00611A58"/>
    <w:rsid w:val="00613475"/>
    <w:rsid w:val="00613569"/>
    <w:rsid w:val="006144CB"/>
    <w:rsid w:val="00614523"/>
    <w:rsid w:val="0061525A"/>
    <w:rsid w:val="00617607"/>
    <w:rsid w:val="0062113C"/>
    <w:rsid w:val="00623534"/>
    <w:rsid w:val="006258B5"/>
    <w:rsid w:val="00625956"/>
    <w:rsid w:val="006259BF"/>
    <w:rsid w:val="00626A4D"/>
    <w:rsid w:val="00627941"/>
    <w:rsid w:val="00627E3C"/>
    <w:rsid w:val="00630063"/>
    <w:rsid w:val="00632176"/>
    <w:rsid w:val="006329E8"/>
    <w:rsid w:val="00634D98"/>
    <w:rsid w:val="006368A5"/>
    <w:rsid w:val="00636BE1"/>
    <w:rsid w:val="00640676"/>
    <w:rsid w:val="00640BEB"/>
    <w:rsid w:val="00641CF2"/>
    <w:rsid w:val="00641EA1"/>
    <w:rsid w:val="00642425"/>
    <w:rsid w:val="006458C9"/>
    <w:rsid w:val="00645B8E"/>
    <w:rsid w:val="006460E8"/>
    <w:rsid w:val="00647C60"/>
    <w:rsid w:val="00647D6A"/>
    <w:rsid w:val="006506DD"/>
    <w:rsid w:val="00651B14"/>
    <w:rsid w:val="00652CC8"/>
    <w:rsid w:val="006534E0"/>
    <w:rsid w:val="00653EDC"/>
    <w:rsid w:val="006567EF"/>
    <w:rsid w:val="00656CF2"/>
    <w:rsid w:val="00657917"/>
    <w:rsid w:val="00657E4D"/>
    <w:rsid w:val="00661923"/>
    <w:rsid w:val="00662DB1"/>
    <w:rsid w:val="00663F2C"/>
    <w:rsid w:val="00667633"/>
    <w:rsid w:val="00667801"/>
    <w:rsid w:val="00671EE0"/>
    <w:rsid w:val="006748BF"/>
    <w:rsid w:val="0067499B"/>
    <w:rsid w:val="00674CFB"/>
    <w:rsid w:val="006767B8"/>
    <w:rsid w:val="00676E66"/>
    <w:rsid w:val="00677006"/>
    <w:rsid w:val="00680559"/>
    <w:rsid w:val="0068155E"/>
    <w:rsid w:val="006822AD"/>
    <w:rsid w:val="0068398E"/>
    <w:rsid w:val="00684C90"/>
    <w:rsid w:val="00685251"/>
    <w:rsid w:val="006854D2"/>
    <w:rsid w:val="00685F70"/>
    <w:rsid w:val="00686DAB"/>
    <w:rsid w:val="006873BE"/>
    <w:rsid w:val="006900A9"/>
    <w:rsid w:val="0069041B"/>
    <w:rsid w:val="00690581"/>
    <w:rsid w:val="00691898"/>
    <w:rsid w:val="00691DB5"/>
    <w:rsid w:val="00693968"/>
    <w:rsid w:val="00693E28"/>
    <w:rsid w:val="00696016"/>
    <w:rsid w:val="006973A0"/>
    <w:rsid w:val="006A04BC"/>
    <w:rsid w:val="006A0657"/>
    <w:rsid w:val="006A23AA"/>
    <w:rsid w:val="006A5FF7"/>
    <w:rsid w:val="006A677C"/>
    <w:rsid w:val="006B144E"/>
    <w:rsid w:val="006B19CA"/>
    <w:rsid w:val="006B23EE"/>
    <w:rsid w:val="006B4832"/>
    <w:rsid w:val="006B48FA"/>
    <w:rsid w:val="006B4CB5"/>
    <w:rsid w:val="006B5B9C"/>
    <w:rsid w:val="006B6354"/>
    <w:rsid w:val="006B650C"/>
    <w:rsid w:val="006B6692"/>
    <w:rsid w:val="006B7167"/>
    <w:rsid w:val="006C0495"/>
    <w:rsid w:val="006C04ED"/>
    <w:rsid w:val="006C0A06"/>
    <w:rsid w:val="006C250D"/>
    <w:rsid w:val="006C2A4D"/>
    <w:rsid w:val="006C44CD"/>
    <w:rsid w:val="006C505E"/>
    <w:rsid w:val="006C52CD"/>
    <w:rsid w:val="006D26C2"/>
    <w:rsid w:val="006D2928"/>
    <w:rsid w:val="006D29E1"/>
    <w:rsid w:val="006D3294"/>
    <w:rsid w:val="006D51B6"/>
    <w:rsid w:val="006D6DD5"/>
    <w:rsid w:val="006E01E7"/>
    <w:rsid w:val="006E072D"/>
    <w:rsid w:val="006E18E2"/>
    <w:rsid w:val="006E1964"/>
    <w:rsid w:val="006E1FA5"/>
    <w:rsid w:val="006E2C8E"/>
    <w:rsid w:val="006E3252"/>
    <w:rsid w:val="006E3A6D"/>
    <w:rsid w:val="006E61A0"/>
    <w:rsid w:val="006E660C"/>
    <w:rsid w:val="006E7BDD"/>
    <w:rsid w:val="006F00D3"/>
    <w:rsid w:val="006F34A1"/>
    <w:rsid w:val="006F3A98"/>
    <w:rsid w:val="006F3C33"/>
    <w:rsid w:val="006F3F53"/>
    <w:rsid w:val="006F47DF"/>
    <w:rsid w:val="006F67A8"/>
    <w:rsid w:val="006F700D"/>
    <w:rsid w:val="00701E79"/>
    <w:rsid w:val="00701EF4"/>
    <w:rsid w:val="0070239C"/>
    <w:rsid w:val="007024A2"/>
    <w:rsid w:val="007033CB"/>
    <w:rsid w:val="007036A4"/>
    <w:rsid w:val="0070448D"/>
    <w:rsid w:val="007050C5"/>
    <w:rsid w:val="00705B5E"/>
    <w:rsid w:val="00705ECE"/>
    <w:rsid w:val="00707F03"/>
    <w:rsid w:val="00712AC9"/>
    <w:rsid w:val="00712FF0"/>
    <w:rsid w:val="00714B1B"/>
    <w:rsid w:val="00714DC5"/>
    <w:rsid w:val="0071500F"/>
    <w:rsid w:val="00715D7F"/>
    <w:rsid w:val="007172D4"/>
    <w:rsid w:val="00717B79"/>
    <w:rsid w:val="0072060F"/>
    <w:rsid w:val="00723FE6"/>
    <w:rsid w:val="007245C2"/>
    <w:rsid w:val="007254F7"/>
    <w:rsid w:val="00726FCE"/>
    <w:rsid w:val="00730D33"/>
    <w:rsid w:val="00731148"/>
    <w:rsid w:val="00733111"/>
    <w:rsid w:val="007332CD"/>
    <w:rsid w:val="0073355F"/>
    <w:rsid w:val="007341AA"/>
    <w:rsid w:val="007351D9"/>
    <w:rsid w:val="007356D2"/>
    <w:rsid w:val="00736ED9"/>
    <w:rsid w:val="0073709F"/>
    <w:rsid w:val="00737735"/>
    <w:rsid w:val="007402F1"/>
    <w:rsid w:val="007422F1"/>
    <w:rsid w:val="00742508"/>
    <w:rsid w:val="007434B9"/>
    <w:rsid w:val="00743C4A"/>
    <w:rsid w:val="00744D06"/>
    <w:rsid w:val="00744F51"/>
    <w:rsid w:val="00745F2E"/>
    <w:rsid w:val="00746658"/>
    <w:rsid w:val="007468A6"/>
    <w:rsid w:val="0074721D"/>
    <w:rsid w:val="0075009B"/>
    <w:rsid w:val="00750FA0"/>
    <w:rsid w:val="00751055"/>
    <w:rsid w:val="00751D9F"/>
    <w:rsid w:val="0075204F"/>
    <w:rsid w:val="00752250"/>
    <w:rsid w:val="007524D3"/>
    <w:rsid w:val="00752D28"/>
    <w:rsid w:val="007530DC"/>
    <w:rsid w:val="00754AAB"/>
    <w:rsid w:val="00755AAD"/>
    <w:rsid w:val="00760FDA"/>
    <w:rsid w:val="00761155"/>
    <w:rsid w:val="00763D01"/>
    <w:rsid w:val="00763D9B"/>
    <w:rsid w:val="00764727"/>
    <w:rsid w:val="00766410"/>
    <w:rsid w:val="007667E5"/>
    <w:rsid w:val="00770FF5"/>
    <w:rsid w:val="0077100E"/>
    <w:rsid w:val="00773320"/>
    <w:rsid w:val="00773BF0"/>
    <w:rsid w:val="007743FD"/>
    <w:rsid w:val="0077546F"/>
    <w:rsid w:val="007761E9"/>
    <w:rsid w:val="0077637D"/>
    <w:rsid w:val="007768CF"/>
    <w:rsid w:val="00776A37"/>
    <w:rsid w:val="00776C81"/>
    <w:rsid w:val="00776DA1"/>
    <w:rsid w:val="00777069"/>
    <w:rsid w:val="0078187C"/>
    <w:rsid w:val="0078216C"/>
    <w:rsid w:val="0078297A"/>
    <w:rsid w:val="007838E9"/>
    <w:rsid w:val="007841CE"/>
    <w:rsid w:val="007854E5"/>
    <w:rsid w:val="00785504"/>
    <w:rsid w:val="0079029E"/>
    <w:rsid w:val="00790537"/>
    <w:rsid w:val="0079085D"/>
    <w:rsid w:val="00791913"/>
    <w:rsid w:val="00792E8B"/>
    <w:rsid w:val="007937E7"/>
    <w:rsid w:val="00793C4A"/>
    <w:rsid w:val="00793E97"/>
    <w:rsid w:val="00795039"/>
    <w:rsid w:val="007956F9"/>
    <w:rsid w:val="00797644"/>
    <w:rsid w:val="00797B09"/>
    <w:rsid w:val="007A02B6"/>
    <w:rsid w:val="007A0E6A"/>
    <w:rsid w:val="007A101B"/>
    <w:rsid w:val="007A196E"/>
    <w:rsid w:val="007A3146"/>
    <w:rsid w:val="007A3465"/>
    <w:rsid w:val="007A3E22"/>
    <w:rsid w:val="007A41B2"/>
    <w:rsid w:val="007A52D7"/>
    <w:rsid w:val="007A689C"/>
    <w:rsid w:val="007A6B06"/>
    <w:rsid w:val="007A6BED"/>
    <w:rsid w:val="007A742D"/>
    <w:rsid w:val="007B0ED8"/>
    <w:rsid w:val="007B255E"/>
    <w:rsid w:val="007B3499"/>
    <w:rsid w:val="007B35C7"/>
    <w:rsid w:val="007B5991"/>
    <w:rsid w:val="007B59AF"/>
    <w:rsid w:val="007B5A1B"/>
    <w:rsid w:val="007B5DC4"/>
    <w:rsid w:val="007B66F4"/>
    <w:rsid w:val="007B6C01"/>
    <w:rsid w:val="007C00FF"/>
    <w:rsid w:val="007C0246"/>
    <w:rsid w:val="007C0A8B"/>
    <w:rsid w:val="007C0DAA"/>
    <w:rsid w:val="007C2154"/>
    <w:rsid w:val="007C2575"/>
    <w:rsid w:val="007C274D"/>
    <w:rsid w:val="007C287E"/>
    <w:rsid w:val="007C2CC8"/>
    <w:rsid w:val="007C3AC6"/>
    <w:rsid w:val="007C4605"/>
    <w:rsid w:val="007C5106"/>
    <w:rsid w:val="007C748F"/>
    <w:rsid w:val="007C7B93"/>
    <w:rsid w:val="007C7F89"/>
    <w:rsid w:val="007D0B3A"/>
    <w:rsid w:val="007D35DC"/>
    <w:rsid w:val="007D3ADA"/>
    <w:rsid w:val="007D4DA4"/>
    <w:rsid w:val="007D580E"/>
    <w:rsid w:val="007D66F7"/>
    <w:rsid w:val="007E1188"/>
    <w:rsid w:val="007E24DD"/>
    <w:rsid w:val="007E43AE"/>
    <w:rsid w:val="007E4C14"/>
    <w:rsid w:val="007E4F9B"/>
    <w:rsid w:val="007E51A7"/>
    <w:rsid w:val="007E609D"/>
    <w:rsid w:val="007E786C"/>
    <w:rsid w:val="007F0784"/>
    <w:rsid w:val="007F0BEF"/>
    <w:rsid w:val="007F1F36"/>
    <w:rsid w:val="007F299C"/>
    <w:rsid w:val="007F41C4"/>
    <w:rsid w:val="007F4D2F"/>
    <w:rsid w:val="007F4FBC"/>
    <w:rsid w:val="007F569E"/>
    <w:rsid w:val="007F693E"/>
    <w:rsid w:val="00801264"/>
    <w:rsid w:val="00802A65"/>
    <w:rsid w:val="00803797"/>
    <w:rsid w:val="00803E8F"/>
    <w:rsid w:val="008041FD"/>
    <w:rsid w:val="00805343"/>
    <w:rsid w:val="008069B1"/>
    <w:rsid w:val="00806D75"/>
    <w:rsid w:val="00806E36"/>
    <w:rsid w:val="00807A7A"/>
    <w:rsid w:val="008101A7"/>
    <w:rsid w:val="00810940"/>
    <w:rsid w:val="00811A3D"/>
    <w:rsid w:val="00811B9B"/>
    <w:rsid w:val="0081212C"/>
    <w:rsid w:val="00812645"/>
    <w:rsid w:val="008130A1"/>
    <w:rsid w:val="00813E33"/>
    <w:rsid w:val="00814063"/>
    <w:rsid w:val="008165B8"/>
    <w:rsid w:val="008205AD"/>
    <w:rsid w:val="00821E6C"/>
    <w:rsid w:val="0082208C"/>
    <w:rsid w:val="00822A51"/>
    <w:rsid w:val="00825109"/>
    <w:rsid w:val="0082551F"/>
    <w:rsid w:val="00825B0A"/>
    <w:rsid w:val="00826C70"/>
    <w:rsid w:val="008273EE"/>
    <w:rsid w:val="00832471"/>
    <w:rsid w:val="00832BD5"/>
    <w:rsid w:val="00836B02"/>
    <w:rsid w:val="008436F2"/>
    <w:rsid w:val="0084479B"/>
    <w:rsid w:val="008448F9"/>
    <w:rsid w:val="00845192"/>
    <w:rsid w:val="0084541C"/>
    <w:rsid w:val="00846348"/>
    <w:rsid w:val="00846ECC"/>
    <w:rsid w:val="00847CAA"/>
    <w:rsid w:val="00850846"/>
    <w:rsid w:val="00850F79"/>
    <w:rsid w:val="00851B49"/>
    <w:rsid w:val="008533F6"/>
    <w:rsid w:val="00853A40"/>
    <w:rsid w:val="00854748"/>
    <w:rsid w:val="00854BD8"/>
    <w:rsid w:val="00855E07"/>
    <w:rsid w:val="00856515"/>
    <w:rsid w:val="00860962"/>
    <w:rsid w:val="0086195E"/>
    <w:rsid w:val="008619EE"/>
    <w:rsid w:val="00861D8A"/>
    <w:rsid w:val="008708CC"/>
    <w:rsid w:val="00871999"/>
    <w:rsid w:val="00872E72"/>
    <w:rsid w:val="00874E0E"/>
    <w:rsid w:val="00874FC9"/>
    <w:rsid w:val="00875AD3"/>
    <w:rsid w:val="008809CD"/>
    <w:rsid w:val="00880BA1"/>
    <w:rsid w:val="00881856"/>
    <w:rsid w:val="00882681"/>
    <w:rsid w:val="00883C6C"/>
    <w:rsid w:val="008848C8"/>
    <w:rsid w:val="008857BC"/>
    <w:rsid w:val="0088774D"/>
    <w:rsid w:val="008905AC"/>
    <w:rsid w:val="00892CBA"/>
    <w:rsid w:val="00892FC7"/>
    <w:rsid w:val="00894B2C"/>
    <w:rsid w:val="00894EEE"/>
    <w:rsid w:val="00895EDA"/>
    <w:rsid w:val="0089682A"/>
    <w:rsid w:val="0089736A"/>
    <w:rsid w:val="00897556"/>
    <w:rsid w:val="008A035B"/>
    <w:rsid w:val="008A1557"/>
    <w:rsid w:val="008A1C1E"/>
    <w:rsid w:val="008A2C83"/>
    <w:rsid w:val="008A517C"/>
    <w:rsid w:val="008A70AB"/>
    <w:rsid w:val="008A7EE9"/>
    <w:rsid w:val="008B0526"/>
    <w:rsid w:val="008B0AA4"/>
    <w:rsid w:val="008B33E3"/>
    <w:rsid w:val="008B3938"/>
    <w:rsid w:val="008B4F12"/>
    <w:rsid w:val="008B62D5"/>
    <w:rsid w:val="008B6ED4"/>
    <w:rsid w:val="008C1903"/>
    <w:rsid w:val="008C28F6"/>
    <w:rsid w:val="008C34FE"/>
    <w:rsid w:val="008C446A"/>
    <w:rsid w:val="008C4FFC"/>
    <w:rsid w:val="008C7D32"/>
    <w:rsid w:val="008D0068"/>
    <w:rsid w:val="008D1C0E"/>
    <w:rsid w:val="008D27C1"/>
    <w:rsid w:val="008D2E03"/>
    <w:rsid w:val="008D31A5"/>
    <w:rsid w:val="008D3A69"/>
    <w:rsid w:val="008D409B"/>
    <w:rsid w:val="008D4994"/>
    <w:rsid w:val="008D581A"/>
    <w:rsid w:val="008D68AF"/>
    <w:rsid w:val="008D7455"/>
    <w:rsid w:val="008D7879"/>
    <w:rsid w:val="008D7B29"/>
    <w:rsid w:val="008D7E94"/>
    <w:rsid w:val="008E137C"/>
    <w:rsid w:val="008E188E"/>
    <w:rsid w:val="008E1938"/>
    <w:rsid w:val="008E193E"/>
    <w:rsid w:val="008E4527"/>
    <w:rsid w:val="008E4613"/>
    <w:rsid w:val="008E4BCE"/>
    <w:rsid w:val="008E55FF"/>
    <w:rsid w:val="008E7148"/>
    <w:rsid w:val="008E7411"/>
    <w:rsid w:val="008F1F14"/>
    <w:rsid w:val="008F645D"/>
    <w:rsid w:val="008F7199"/>
    <w:rsid w:val="008F76C5"/>
    <w:rsid w:val="008F7F41"/>
    <w:rsid w:val="009007C3"/>
    <w:rsid w:val="009008F3"/>
    <w:rsid w:val="00901346"/>
    <w:rsid w:val="009026D7"/>
    <w:rsid w:val="00902BFB"/>
    <w:rsid w:val="00902FA4"/>
    <w:rsid w:val="009041B9"/>
    <w:rsid w:val="0090484D"/>
    <w:rsid w:val="00905C42"/>
    <w:rsid w:val="00905DB0"/>
    <w:rsid w:val="00905F3E"/>
    <w:rsid w:val="00906326"/>
    <w:rsid w:val="00910290"/>
    <w:rsid w:val="00910DAF"/>
    <w:rsid w:val="009116D8"/>
    <w:rsid w:val="00911A06"/>
    <w:rsid w:val="00911C40"/>
    <w:rsid w:val="00912A75"/>
    <w:rsid w:val="00912F0C"/>
    <w:rsid w:val="00913422"/>
    <w:rsid w:val="0091360A"/>
    <w:rsid w:val="009139C6"/>
    <w:rsid w:val="009146DD"/>
    <w:rsid w:val="00914CC7"/>
    <w:rsid w:val="00916795"/>
    <w:rsid w:val="009172A8"/>
    <w:rsid w:val="00917AF0"/>
    <w:rsid w:val="0092199A"/>
    <w:rsid w:val="00921DCE"/>
    <w:rsid w:val="0092308D"/>
    <w:rsid w:val="00923A9D"/>
    <w:rsid w:val="00924581"/>
    <w:rsid w:val="00924D35"/>
    <w:rsid w:val="0092547A"/>
    <w:rsid w:val="009262EA"/>
    <w:rsid w:val="00926BE7"/>
    <w:rsid w:val="00926F2E"/>
    <w:rsid w:val="00930C54"/>
    <w:rsid w:val="0093112D"/>
    <w:rsid w:val="00932659"/>
    <w:rsid w:val="00932C27"/>
    <w:rsid w:val="00932CFA"/>
    <w:rsid w:val="00933D17"/>
    <w:rsid w:val="00934173"/>
    <w:rsid w:val="009345F3"/>
    <w:rsid w:val="00934C88"/>
    <w:rsid w:val="0093532A"/>
    <w:rsid w:val="00935963"/>
    <w:rsid w:val="00936C4E"/>
    <w:rsid w:val="00941717"/>
    <w:rsid w:val="009417FB"/>
    <w:rsid w:val="00944751"/>
    <w:rsid w:val="00945068"/>
    <w:rsid w:val="00947915"/>
    <w:rsid w:val="00950009"/>
    <w:rsid w:val="00950633"/>
    <w:rsid w:val="00950DA2"/>
    <w:rsid w:val="00951A0A"/>
    <w:rsid w:val="00952F55"/>
    <w:rsid w:val="00960D5C"/>
    <w:rsid w:val="009615A0"/>
    <w:rsid w:val="00961FC8"/>
    <w:rsid w:val="00962301"/>
    <w:rsid w:val="0096252A"/>
    <w:rsid w:val="009643B7"/>
    <w:rsid w:val="00965C4E"/>
    <w:rsid w:val="00965F26"/>
    <w:rsid w:val="00967AD3"/>
    <w:rsid w:val="0097064B"/>
    <w:rsid w:val="009707EA"/>
    <w:rsid w:val="00970E60"/>
    <w:rsid w:val="00972139"/>
    <w:rsid w:val="009725AF"/>
    <w:rsid w:val="00973E58"/>
    <w:rsid w:val="009754D6"/>
    <w:rsid w:val="00975CF9"/>
    <w:rsid w:val="00976093"/>
    <w:rsid w:val="009760BE"/>
    <w:rsid w:val="00976EB5"/>
    <w:rsid w:val="009803B7"/>
    <w:rsid w:val="00981217"/>
    <w:rsid w:val="00981A73"/>
    <w:rsid w:val="00982E6E"/>
    <w:rsid w:val="00983027"/>
    <w:rsid w:val="009841AA"/>
    <w:rsid w:val="009853B1"/>
    <w:rsid w:val="009856F9"/>
    <w:rsid w:val="00985AAE"/>
    <w:rsid w:val="00990DA4"/>
    <w:rsid w:val="00991E4D"/>
    <w:rsid w:val="00993553"/>
    <w:rsid w:val="009935DE"/>
    <w:rsid w:val="00993BA6"/>
    <w:rsid w:val="00993BC2"/>
    <w:rsid w:val="00993CCC"/>
    <w:rsid w:val="00994840"/>
    <w:rsid w:val="00995637"/>
    <w:rsid w:val="00995D84"/>
    <w:rsid w:val="0099618E"/>
    <w:rsid w:val="009A037E"/>
    <w:rsid w:val="009A294D"/>
    <w:rsid w:val="009A5F4F"/>
    <w:rsid w:val="009A609E"/>
    <w:rsid w:val="009A7C33"/>
    <w:rsid w:val="009B083D"/>
    <w:rsid w:val="009B228F"/>
    <w:rsid w:val="009B250A"/>
    <w:rsid w:val="009B3C21"/>
    <w:rsid w:val="009B3FCB"/>
    <w:rsid w:val="009B4130"/>
    <w:rsid w:val="009B41B6"/>
    <w:rsid w:val="009B459B"/>
    <w:rsid w:val="009B4FFD"/>
    <w:rsid w:val="009B6139"/>
    <w:rsid w:val="009B62B6"/>
    <w:rsid w:val="009B65B6"/>
    <w:rsid w:val="009B697F"/>
    <w:rsid w:val="009C0799"/>
    <w:rsid w:val="009C0FE0"/>
    <w:rsid w:val="009C10C8"/>
    <w:rsid w:val="009C169D"/>
    <w:rsid w:val="009C1F17"/>
    <w:rsid w:val="009C271F"/>
    <w:rsid w:val="009C2FF9"/>
    <w:rsid w:val="009C4E64"/>
    <w:rsid w:val="009C4E8D"/>
    <w:rsid w:val="009C564C"/>
    <w:rsid w:val="009C65EE"/>
    <w:rsid w:val="009C6851"/>
    <w:rsid w:val="009C6ABF"/>
    <w:rsid w:val="009C786F"/>
    <w:rsid w:val="009C7E55"/>
    <w:rsid w:val="009D0582"/>
    <w:rsid w:val="009D0710"/>
    <w:rsid w:val="009D0E41"/>
    <w:rsid w:val="009D1F16"/>
    <w:rsid w:val="009D28F6"/>
    <w:rsid w:val="009D42D5"/>
    <w:rsid w:val="009D434D"/>
    <w:rsid w:val="009D44C4"/>
    <w:rsid w:val="009D4C6B"/>
    <w:rsid w:val="009D7003"/>
    <w:rsid w:val="009E1047"/>
    <w:rsid w:val="009E2BCB"/>
    <w:rsid w:val="009E3DC9"/>
    <w:rsid w:val="009E3EE1"/>
    <w:rsid w:val="009E451A"/>
    <w:rsid w:val="009E4686"/>
    <w:rsid w:val="009E576A"/>
    <w:rsid w:val="009E607E"/>
    <w:rsid w:val="009E6DF0"/>
    <w:rsid w:val="009E756C"/>
    <w:rsid w:val="009F013F"/>
    <w:rsid w:val="009F1088"/>
    <w:rsid w:val="009F132A"/>
    <w:rsid w:val="009F1A63"/>
    <w:rsid w:val="009F2E9C"/>
    <w:rsid w:val="009F31DB"/>
    <w:rsid w:val="009F4ADC"/>
    <w:rsid w:val="009F4B31"/>
    <w:rsid w:val="009F500A"/>
    <w:rsid w:val="009F516F"/>
    <w:rsid w:val="009F59F3"/>
    <w:rsid w:val="009F5EF2"/>
    <w:rsid w:val="00A00CD4"/>
    <w:rsid w:val="00A0117B"/>
    <w:rsid w:val="00A01791"/>
    <w:rsid w:val="00A02AAE"/>
    <w:rsid w:val="00A02C4A"/>
    <w:rsid w:val="00A03477"/>
    <w:rsid w:val="00A0354A"/>
    <w:rsid w:val="00A03C96"/>
    <w:rsid w:val="00A04D60"/>
    <w:rsid w:val="00A05DC8"/>
    <w:rsid w:val="00A10D8B"/>
    <w:rsid w:val="00A11188"/>
    <w:rsid w:val="00A115A2"/>
    <w:rsid w:val="00A11709"/>
    <w:rsid w:val="00A11F52"/>
    <w:rsid w:val="00A1266D"/>
    <w:rsid w:val="00A13F46"/>
    <w:rsid w:val="00A16284"/>
    <w:rsid w:val="00A1630E"/>
    <w:rsid w:val="00A20780"/>
    <w:rsid w:val="00A22216"/>
    <w:rsid w:val="00A224FE"/>
    <w:rsid w:val="00A24B68"/>
    <w:rsid w:val="00A26BC7"/>
    <w:rsid w:val="00A26FE7"/>
    <w:rsid w:val="00A27032"/>
    <w:rsid w:val="00A33400"/>
    <w:rsid w:val="00A339A6"/>
    <w:rsid w:val="00A33E7E"/>
    <w:rsid w:val="00A340FA"/>
    <w:rsid w:val="00A34F7A"/>
    <w:rsid w:val="00A35EF1"/>
    <w:rsid w:val="00A373BF"/>
    <w:rsid w:val="00A41DB1"/>
    <w:rsid w:val="00A440E6"/>
    <w:rsid w:val="00A4522B"/>
    <w:rsid w:val="00A459E2"/>
    <w:rsid w:val="00A45CF4"/>
    <w:rsid w:val="00A50398"/>
    <w:rsid w:val="00A50E26"/>
    <w:rsid w:val="00A52335"/>
    <w:rsid w:val="00A5255C"/>
    <w:rsid w:val="00A52E2C"/>
    <w:rsid w:val="00A53F07"/>
    <w:rsid w:val="00A541AD"/>
    <w:rsid w:val="00A54776"/>
    <w:rsid w:val="00A556DC"/>
    <w:rsid w:val="00A56243"/>
    <w:rsid w:val="00A56BC9"/>
    <w:rsid w:val="00A56D95"/>
    <w:rsid w:val="00A61114"/>
    <w:rsid w:val="00A63B74"/>
    <w:rsid w:val="00A6449D"/>
    <w:rsid w:val="00A64F0F"/>
    <w:rsid w:val="00A66575"/>
    <w:rsid w:val="00A70156"/>
    <w:rsid w:val="00A70EEE"/>
    <w:rsid w:val="00A725F6"/>
    <w:rsid w:val="00A72E15"/>
    <w:rsid w:val="00A7320B"/>
    <w:rsid w:val="00A73DC1"/>
    <w:rsid w:val="00A74879"/>
    <w:rsid w:val="00A74BDC"/>
    <w:rsid w:val="00A76C2C"/>
    <w:rsid w:val="00A77692"/>
    <w:rsid w:val="00A82792"/>
    <w:rsid w:val="00A837B6"/>
    <w:rsid w:val="00A858A8"/>
    <w:rsid w:val="00A868EF"/>
    <w:rsid w:val="00A86C9C"/>
    <w:rsid w:val="00A870F4"/>
    <w:rsid w:val="00A87C95"/>
    <w:rsid w:val="00A915AB"/>
    <w:rsid w:val="00A9211B"/>
    <w:rsid w:val="00A9256A"/>
    <w:rsid w:val="00A92D6B"/>
    <w:rsid w:val="00A932FF"/>
    <w:rsid w:val="00A94A71"/>
    <w:rsid w:val="00A94D11"/>
    <w:rsid w:val="00A9620F"/>
    <w:rsid w:val="00A976E1"/>
    <w:rsid w:val="00AA08C7"/>
    <w:rsid w:val="00AA216C"/>
    <w:rsid w:val="00AA455C"/>
    <w:rsid w:val="00AA48B8"/>
    <w:rsid w:val="00AA4C80"/>
    <w:rsid w:val="00AA5088"/>
    <w:rsid w:val="00AA5823"/>
    <w:rsid w:val="00AA6C97"/>
    <w:rsid w:val="00AB05CF"/>
    <w:rsid w:val="00AB106C"/>
    <w:rsid w:val="00AB2E9E"/>
    <w:rsid w:val="00AB45D1"/>
    <w:rsid w:val="00AB4A74"/>
    <w:rsid w:val="00AB4B1F"/>
    <w:rsid w:val="00AB5B8B"/>
    <w:rsid w:val="00AB6D4A"/>
    <w:rsid w:val="00AB7118"/>
    <w:rsid w:val="00AB7BAB"/>
    <w:rsid w:val="00AB7EC2"/>
    <w:rsid w:val="00AC0205"/>
    <w:rsid w:val="00AC08DA"/>
    <w:rsid w:val="00AC0BAA"/>
    <w:rsid w:val="00AC1A8E"/>
    <w:rsid w:val="00AC1D0D"/>
    <w:rsid w:val="00AC2A67"/>
    <w:rsid w:val="00AC32A5"/>
    <w:rsid w:val="00AC3A50"/>
    <w:rsid w:val="00AC435C"/>
    <w:rsid w:val="00AC703E"/>
    <w:rsid w:val="00AD0814"/>
    <w:rsid w:val="00AD0B64"/>
    <w:rsid w:val="00AD2BA0"/>
    <w:rsid w:val="00AD6A81"/>
    <w:rsid w:val="00AD7619"/>
    <w:rsid w:val="00AD7AE6"/>
    <w:rsid w:val="00AE0580"/>
    <w:rsid w:val="00AE06D9"/>
    <w:rsid w:val="00AE095F"/>
    <w:rsid w:val="00AE149F"/>
    <w:rsid w:val="00AE2B75"/>
    <w:rsid w:val="00AE2F94"/>
    <w:rsid w:val="00AE6201"/>
    <w:rsid w:val="00AF134A"/>
    <w:rsid w:val="00AF38F2"/>
    <w:rsid w:val="00AF3BBA"/>
    <w:rsid w:val="00AF5517"/>
    <w:rsid w:val="00AF718E"/>
    <w:rsid w:val="00B00979"/>
    <w:rsid w:val="00B01204"/>
    <w:rsid w:val="00B01B08"/>
    <w:rsid w:val="00B01EB7"/>
    <w:rsid w:val="00B0281B"/>
    <w:rsid w:val="00B02CB4"/>
    <w:rsid w:val="00B02EDD"/>
    <w:rsid w:val="00B03535"/>
    <w:rsid w:val="00B03A08"/>
    <w:rsid w:val="00B04120"/>
    <w:rsid w:val="00B04C05"/>
    <w:rsid w:val="00B05421"/>
    <w:rsid w:val="00B0542A"/>
    <w:rsid w:val="00B06053"/>
    <w:rsid w:val="00B117AD"/>
    <w:rsid w:val="00B133AF"/>
    <w:rsid w:val="00B159EF"/>
    <w:rsid w:val="00B15F68"/>
    <w:rsid w:val="00B160EE"/>
    <w:rsid w:val="00B170D0"/>
    <w:rsid w:val="00B2027E"/>
    <w:rsid w:val="00B210A3"/>
    <w:rsid w:val="00B2162E"/>
    <w:rsid w:val="00B2227C"/>
    <w:rsid w:val="00B23D47"/>
    <w:rsid w:val="00B25DE5"/>
    <w:rsid w:val="00B30E27"/>
    <w:rsid w:val="00B320CD"/>
    <w:rsid w:val="00B32267"/>
    <w:rsid w:val="00B322A0"/>
    <w:rsid w:val="00B32969"/>
    <w:rsid w:val="00B32C6E"/>
    <w:rsid w:val="00B33585"/>
    <w:rsid w:val="00B34BD0"/>
    <w:rsid w:val="00B3503B"/>
    <w:rsid w:val="00B372C8"/>
    <w:rsid w:val="00B427B5"/>
    <w:rsid w:val="00B42B98"/>
    <w:rsid w:val="00B43969"/>
    <w:rsid w:val="00B43C43"/>
    <w:rsid w:val="00B44BEC"/>
    <w:rsid w:val="00B44DBB"/>
    <w:rsid w:val="00B452B6"/>
    <w:rsid w:val="00B455CA"/>
    <w:rsid w:val="00B456B1"/>
    <w:rsid w:val="00B46D64"/>
    <w:rsid w:val="00B46D74"/>
    <w:rsid w:val="00B47142"/>
    <w:rsid w:val="00B476B6"/>
    <w:rsid w:val="00B47D36"/>
    <w:rsid w:val="00B47EFF"/>
    <w:rsid w:val="00B501AE"/>
    <w:rsid w:val="00B503A0"/>
    <w:rsid w:val="00B508B4"/>
    <w:rsid w:val="00B532CC"/>
    <w:rsid w:val="00B535F4"/>
    <w:rsid w:val="00B54196"/>
    <w:rsid w:val="00B579CA"/>
    <w:rsid w:val="00B57AFE"/>
    <w:rsid w:val="00B62387"/>
    <w:rsid w:val="00B630A2"/>
    <w:rsid w:val="00B63EE1"/>
    <w:rsid w:val="00B63F4F"/>
    <w:rsid w:val="00B64AA8"/>
    <w:rsid w:val="00B65265"/>
    <w:rsid w:val="00B661A3"/>
    <w:rsid w:val="00B67BC4"/>
    <w:rsid w:val="00B71166"/>
    <w:rsid w:val="00B71699"/>
    <w:rsid w:val="00B724A4"/>
    <w:rsid w:val="00B72926"/>
    <w:rsid w:val="00B7315A"/>
    <w:rsid w:val="00B75365"/>
    <w:rsid w:val="00B75AE4"/>
    <w:rsid w:val="00B760CC"/>
    <w:rsid w:val="00B77653"/>
    <w:rsid w:val="00B80053"/>
    <w:rsid w:val="00B81C00"/>
    <w:rsid w:val="00B82F29"/>
    <w:rsid w:val="00B83B47"/>
    <w:rsid w:val="00B84078"/>
    <w:rsid w:val="00B848C9"/>
    <w:rsid w:val="00B86E22"/>
    <w:rsid w:val="00B90A41"/>
    <w:rsid w:val="00B90D2D"/>
    <w:rsid w:val="00B92BAD"/>
    <w:rsid w:val="00B935B0"/>
    <w:rsid w:val="00B95259"/>
    <w:rsid w:val="00BA0161"/>
    <w:rsid w:val="00BA05CF"/>
    <w:rsid w:val="00BA07DD"/>
    <w:rsid w:val="00BA0A4A"/>
    <w:rsid w:val="00BA16FA"/>
    <w:rsid w:val="00BA1BD3"/>
    <w:rsid w:val="00BA1DAD"/>
    <w:rsid w:val="00BA2287"/>
    <w:rsid w:val="00BA2A70"/>
    <w:rsid w:val="00BA2AA5"/>
    <w:rsid w:val="00BA35EF"/>
    <w:rsid w:val="00BA3E53"/>
    <w:rsid w:val="00BA58B1"/>
    <w:rsid w:val="00BA6784"/>
    <w:rsid w:val="00BA6F5B"/>
    <w:rsid w:val="00BA7033"/>
    <w:rsid w:val="00BA7E6E"/>
    <w:rsid w:val="00BB0194"/>
    <w:rsid w:val="00BB3021"/>
    <w:rsid w:val="00BB308B"/>
    <w:rsid w:val="00BB32AE"/>
    <w:rsid w:val="00BB3C0B"/>
    <w:rsid w:val="00BB4F09"/>
    <w:rsid w:val="00BB6C0F"/>
    <w:rsid w:val="00BB7A2F"/>
    <w:rsid w:val="00BB7CA8"/>
    <w:rsid w:val="00BC3DB6"/>
    <w:rsid w:val="00BC3E11"/>
    <w:rsid w:val="00BC4F5E"/>
    <w:rsid w:val="00BC537F"/>
    <w:rsid w:val="00BD2EE0"/>
    <w:rsid w:val="00BD3637"/>
    <w:rsid w:val="00BD3E31"/>
    <w:rsid w:val="00BD40CA"/>
    <w:rsid w:val="00BE0503"/>
    <w:rsid w:val="00BE213A"/>
    <w:rsid w:val="00BE3037"/>
    <w:rsid w:val="00BE4371"/>
    <w:rsid w:val="00BE4CD6"/>
    <w:rsid w:val="00BE4CFA"/>
    <w:rsid w:val="00BE7C48"/>
    <w:rsid w:val="00BF131E"/>
    <w:rsid w:val="00BF24D7"/>
    <w:rsid w:val="00BF2B68"/>
    <w:rsid w:val="00BF38D3"/>
    <w:rsid w:val="00BF3F83"/>
    <w:rsid w:val="00BF43CE"/>
    <w:rsid w:val="00BF6E8D"/>
    <w:rsid w:val="00BF7A89"/>
    <w:rsid w:val="00C01D0F"/>
    <w:rsid w:val="00C036A0"/>
    <w:rsid w:val="00C04358"/>
    <w:rsid w:val="00C04F71"/>
    <w:rsid w:val="00C0559B"/>
    <w:rsid w:val="00C059C9"/>
    <w:rsid w:val="00C05D20"/>
    <w:rsid w:val="00C10C9A"/>
    <w:rsid w:val="00C11ED3"/>
    <w:rsid w:val="00C13915"/>
    <w:rsid w:val="00C13A40"/>
    <w:rsid w:val="00C15861"/>
    <w:rsid w:val="00C16754"/>
    <w:rsid w:val="00C200D5"/>
    <w:rsid w:val="00C20A3A"/>
    <w:rsid w:val="00C20D63"/>
    <w:rsid w:val="00C22E72"/>
    <w:rsid w:val="00C23A1E"/>
    <w:rsid w:val="00C23A31"/>
    <w:rsid w:val="00C240CB"/>
    <w:rsid w:val="00C242B9"/>
    <w:rsid w:val="00C24558"/>
    <w:rsid w:val="00C251C5"/>
    <w:rsid w:val="00C27A67"/>
    <w:rsid w:val="00C30D2D"/>
    <w:rsid w:val="00C3106B"/>
    <w:rsid w:val="00C31612"/>
    <w:rsid w:val="00C31F6D"/>
    <w:rsid w:val="00C32948"/>
    <w:rsid w:val="00C344C8"/>
    <w:rsid w:val="00C34C7E"/>
    <w:rsid w:val="00C3589C"/>
    <w:rsid w:val="00C35BA1"/>
    <w:rsid w:val="00C36982"/>
    <w:rsid w:val="00C40AA2"/>
    <w:rsid w:val="00C40F89"/>
    <w:rsid w:val="00C42012"/>
    <w:rsid w:val="00C421A2"/>
    <w:rsid w:val="00C46F81"/>
    <w:rsid w:val="00C47633"/>
    <w:rsid w:val="00C50145"/>
    <w:rsid w:val="00C5039C"/>
    <w:rsid w:val="00C51B19"/>
    <w:rsid w:val="00C52133"/>
    <w:rsid w:val="00C5359F"/>
    <w:rsid w:val="00C54F57"/>
    <w:rsid w:val="00C55AAF"/>
    <w:rsid w:val="00C563F2"/>
    <w:rsid w:val="00C56971"/>
    <w:rsid w:val="00C572A3"/>
    <w:rsid w:val="00C603BC"/>
    <w:rsid w:val="00C607AC"/>
    <w:rsid w:val="00C62499"/>
    <w:rsid w:val="00C62A7B"/>
    <w:rsid w:val="00C6346C"/>
    <w:rsid w:val="00C641AB"/>
    <w:rsid w:val="00C656AF"/>
    <w:rsid w:val="00C65AB8"/>
    <w:rsid w:val="00C66D42"/>
    <w:rsid w:val="00C700BD"/>
    <w:rsid w:val="00C70300"/>
    <w:rsid w:val="00C70ECF"/>
    <w:rsid w:val="00C72A21"/>
    <w:rsid w:val="00C75699"/>
    <w:rsid w:val="00C75E24"/>
    <w:rsid w:val="00C833C4"/>
    <w:rsid w:val="00C83DC5"/>
    <w:rsid w:val="00C85776"/>
    <w:rsid w:val="00C86042"/>
    <w:rsid w:val="00C87B01"/>
    <w:rsid w:val="00C90D25"/>
    <w:rsid w:val="00C91775"/>
    <w:rsid w:val="00C91EB2"/>
    <w:rsid w:val="00C9361B"/>
    <w:rsid w:val="00C94AC9"/>
    <w:rsid w:val="00C96489"/>
    <w:rsid w:val="00CA0699"/>
    <w:rsid w:val="00CA2063"/>
    <w:rsid w:val="00CA408A"/>
    <w:rsid w:val="00CA4B5D"/>
    <w:rsid w:val="00CA5051"/>
    <w:rsid w:val="00CA52EB"/>
    <w:rsid w:val="00CA6E91"/>
    <w:rsid w:val="00CB47FA"/>
    <w:rsid w:val="00CB74E3"/>
    <w:rsid w:val="00CB7AA7"/>
    <w:rsid w:val="00CB7D1E"/>
    <w:rsid w:val="00CC043C"/>
    <w:rsid w:val="00CC14E9"/>
    <w:rsid w:val="00CC655F"/>
    <w:rsid w:val="00CC67D2"/>
    <w:rsid w:val="00CC72F9"/>
    <w:rsid w:val="00CD3203"/>
    <w:rsid w:val="00CD3546"/>
    <w:rsid w:val="00CD4771"/>
    <w:rsid w:val="00CD4AFF"/>
    <w:rsid w:val="00CD4EFA"/>
    <w:rsid w:val="00CD61F9"/>
    <w:rsid w:val="00CE0C37"/>
    <w:rsid w:val="00CE226E"/>
    <w:rsid w:val="00CE263A"/>
    <w:rsid w:val="00CE39B1"/>
    <w:rsid w:val="00CE44FF"/>
    <w:rsid w:val="00CE6B12"/>
    <w:rsid w:val="00CF19A7"/>
    <w:rsid w:val="00CF1A7D"/>
    <w:rsid w:val="00CF32FB"/>
    <w:rsid w:val="00CF55DF"/>
    <w:rsid w:val="00CF6CAE"/>
    <w:rsid w:val="00CF7ECF"/>
    <w:rsid w:val="00D0084B"/>
    <w:rsid w:val="00D009A3"/>
    <w:rsid w:val="00D02E02"/>
    <w:rsid w:val="00D0326B"/>
    <w:rsid w:val="00D03560"/>
    <w:rsid w:val="00D03C45"/>
    <w:rsid w:val="00D03E88"/>
    <w:rsid w:val="00D03F93"/>
    <w:rsid w:val="00D04037"/>
    <w:rsid w:val="00D06023"/>
    <w:rsid w:val="00D0688D"/>
    <w:rsid w:val="00D06D36"/>
    <w:rsid w:val="00D07026"/>
    <w:rsid w:val="00D073CD"/>
    <w:rsid w:val="00D107C7"/>
    <w:rsid w:val="00D1210D"/>
    <w:rsid w:val="00D1259A"/>
    <w:rsid w:val="00D13DCA"/>
    <w:rsid w:val="00D1475F"/>
    <w:rsid w:val="00D149F3"/>
    <w:rsid w:val="00D20064"/>
    <w:rsid w:val="00D21022"/>
    <w:rsid w:val="00D21B15"/>
    <w:rsid w:val="00D23AFE"/>
    <w:rsid w:val="00D243A6"/>
    <w:rsid w:val="00D24ECF"/>
    <w:rsid w:val="00D26EDF"/>
    <w:rsid w:val="00D27528"/>
    <w:rsid w:val="00D30C13"/>
    <w:rsid w:val="00D32333"/>
    <w:rsid w:val="00D32427"/>
    <w:rsid w:val="00D32625"/>
    <w:rsid w:val="00D36208"/>
    <w:rsid w:val="00D37011"/>
    <w:rsid w:val="00D413C3"/>
    <w:rsid w:val="00D427BE"/>
    <w:rsid w:val="00D42A74"/>
    <w:rsid w:val="00D42F4D"/>
    <w:rsid w:val="00D430F2"/>
    <w:rsid w:val="00D43949"/>
    <w:rsid w:val="00D44961"/>
    <w:rsid w:val="00D45114"/>
    <w:rsid w:val="00D4706C"/>
    <w:rsid w:val="00D51744"/>
    <w:rsid w:val="00D5462D"/>
    <w:rsid w:val="00D5559C"/>
    <w:rsid w:val="00D56016"/>
    <w:rsid w:val="00D56706"/>
    <w:rsid w:val="00D56996"/>
    <w:rsid w:val="00D5774F"/>
    <w:rsid w:val="00D57F3F"/>
    <w:rsid w:val="00D60072"/>
    <w:rsid w:val="00D609F2"/>
    <w:rsid w:val="00D61D76"/>
    <w:rsid w:val="00D6398F"/>
    <w:rsid w:val="00D646D3"/>
    <w:rsid w:val="00D64D46"/>
    <w:rsid w:val="00D67A01"/>
    <w:rsid w:val="00D70086"/>
    <w:rsid w:val="00D7051F"/>
    <w:rsid w:val="00D72562"/>
    <w:rsid w:val="00D733A2"/>
    <w:rsid w:val="00D74F22"/>
    <w:rsid w:val="00D756DF"/>
    <w:rsid w:val="00D769FB"/>
    <w:rsid w:val="00D773C6"/>
    <w:rsid w:val="00D776DE"/>
    <w:rsid w:val="00D77CFF"/>
    <w:rsid w:val="00D800F8"/>
    <w:rsid w:val="00D80196"/>
    <w:rsid w:val="00D80408"/>
    <w:rsid w:val="00D8160E"/>
    <w:rsid w:val="00D81752"/>
    <w:rsid w:val="00D8199A"/>
    <w:rsid w:val="00D83553"/>
    <w:rsid w:val="00D84EBA"/>
    <w:rsid w:val="00D85E5C"/>
    <w:rsid w:val="00D861A2"/>
    <w:rsid w:val="00D8697A"/>
    <w:rsid w:val="00D87047"/>
    <w:rsid w:val="00D87318"/>
    <w:rsid w:val="00D8758F"/>
    <w:rsid w:val="00D919EC"/>
    <w:rsid w:val="00D927D1"/>
    <w:rsid w:val="00D92966"/>
    <w:rsid w:val="00D931AC"/>
    <w:rsid w:val="00D948AD"/>
    <w:rsid w:val="00D94B4A"/>
    <w:rsid w:val="00D95331"/>
    <w:rsid w:val="00D962F4"/>
    <w:rsid w:val="00D9685B"/>
    <w:rsid w:val="00DA21D5"/>
    <w:rsid w:val="00DA2286"/>
    <w:rsid w:val="00DA32B1"/>
    <w:rsid w:val="00DA4E71"/>
    <w:rsid w:val="00DA66A4"/>
    <w:rsid w:val="00DB01E1"/>
    <w:rsid w:val="00DB38C7"/>
    <w:rsid w:val="00DB45B0"/>
    <w:rsid w:val="00DB4F5A"/>
    <w:rsid w:val="00DB64A0"/>
    <w:rsid w:val="00DB68FF"/>
    <w:rsid w:val="00DB73C6"/>
    <w:rsid w:val="00DB7C5B"/>
    <w:rsid w:val="00DC0ABF"/>
    <w:rsid w:val="00DC1AA9"/>
    <w:rsid w:val="00DC24C1"/>
    <w:rsid w:val="00DC25ED"/>
    <w:rsid w:val="00DC271C"/>
    <w:rsid w:val="00DC3A51"/>
    <w:rsid w:val="00DC48A3"/>
    <w:rsid w:val="00DC50EA"/>
    <w:rsid w:val="00DC5CA6"/>
    <w:rsid w:val="00DC7C03"/>
    <w:rsid w:val="00DC7D2E"/>
    <w:rsid w:val="00DD00F1"/>
    <w:rsid w:val="00DD1F84"/>
    <w:rsid w:val="00DD2DC2"/>
    <w:rsid w:val="00DD39A5"/>
    <w:rsid w:val="00DD3C38"/>
    <w:rsid w:val="00DD44B6"/>
    <w:rsid w:val="00DD45E9"/>
    <w:rsid w:val="00DD6081"/>
    <w:rsid w:val="00DD65BE"/>
    <w:rsid w:val="00DD6B05"/>
    <w:rsid w:val="00DD6FBA"/>
    <w:rsid w:val="00DD7DDA"/>
    <w:rsid w:val="00DE0807"/>
    <w:rsid w:val="00DE37A3"/>
    <w:rsid w:val="00DE7CAF"/>
    <w:rsid w:val="00DE7FEF"/>
    <w:rsid w:val="00DF0157"/>
    <w:rsid w:val="00DF1D84"/>
    <w:rsid w:val="00DF227F"/>
    <w:rsid w:val="00DF70C1"/>
    <w:rsid w:val="00E003CF"/>
    <w:rsid w:val="00E01BFC"/>
    <w:rsid w:val="00E01FBA"/>
    <w:rsid w:val="00E03C62"/>
    <w:rsid w:val="00E03D9B"/>
    <w:rsid w:val="00E052B5"/>
    <w:rsid w:val="00E06120"/>
    <w:rsid w:val="00E064D7"/>
    <w:rsid w:val="00E07C54"/>
    <w:rsid w:val="00E1197E"/>
    <w:rsid w:val="00E126F6"/>
    <w:rsid w:val="00E12C14"/>
    <w:rsid w:val="00E13352"/>
    <w:rsid w:val="00E13672"/>
    <w:rsid w:val="00E14854"/>
    <w:rsid w:val="00E16264"/>
    <w:rsid w:val="00E17A7E"/>
    <w:rsid w:val="00E208C0"/>
    <w:rsid w:val="00E216DC"/>
    <w:rsid w:val="00E21D04"/>
    <w:rsid w:val="00E224FC"/>
    <w:rsid w:val="00E232C1"/>
    <w:rsid w:val="00E24818"/>
    <w:rsid w:val="00E26B11"/>
    <w:rsid w:val="00E2738A"/>
    <w:rsid w:val="00E274E9"/>
    <w:rsid w:val="00E30359"/>
    <w:rsid w:val="00E32358"/>
    <w:rsid w:val="00E33FCF"/>
    <w:rsid w:val="00E35392"/>
    <w:rsid w:val="00E3619A"/>
    <w:rsid w:val="00E36EA9"/>
    <w:rsid w:val="00E37788"/>
    <w:rsid w:val="00E402C9"/>
    <w:rsid w:val="00E40D97"/>
    <w:rsid w:val="00E41D67"/>
    <w:rsid w:val="00E423FE"/>
    <w:rsid w:val="00E473C7"/>
    <w:rsid w:val="00E50903"/>
    <w:rsid w:val="00E50A61"/>
    <w:rsid w:val="00E51581"/>
    <w:rsid w:val="00E520FE"/>
    <w:rsid w:val="00E52A03"/>
    <w:rsid w:val="00E530AB"/>
    <w:rsid w:val="00E557E7"/>
    <w:rsid w:val="00E55ACF"/>
    <w:rsid w:val="00E55B53"/>
    <w:rsid w:val="00E55EC8"/>
    <w:rsid w:val="00E60524"/>
    <w:rsid w:val="00E60BD1"/>
    <w:rsid w:val="00E616CD"/>
    <w:rsid w:val="00E62060"/>
    <w:rsid w:val="00E645DD"/>
    <w:rsid w:val="00E65ECC"/>
    <w:rsid w:val="00E6731B"/>
    <w:rsid w:val="00E708C0"/>
    <w:rsid w:val="00E70F87"/>
    <w:rsid w:val="00E71AEE"/>
    <w:rsid w:val="00E723F4"/>
    <w:rsid w:val="00E74784"/>
    <w:rsid w:val="00E74A2B"/>
    <w:rsid w:val="00E74B3C"/>
    <w:rsid w:val="00E75D86"/>
    <w:rsid w:val="00E768E2"/>
    <w:rsid w:val="00E773A3"/>
    <w:rsid w:val="00E77C0A"/>
    <w:rsid w:val="00E77CBB"/>
    <w:rsid w:val="00E80A35"/>
    <w:rsid w:val="00E80D24"/>
    <w:rsid w:val="00E81050"/>
    <w:rsid w:val="00E8458B"/>
    <w:rsid w:val="00E85057"/>
    <w:rsid w:val="00E852C4"/>
    <w:rsid w:val="00E859E2"/>
    <w:rsid w:val="00E85F9E"/>
    <w:rsid w:val="00E90E05"/>
    <w:rsid w:val="00E917C9"/>
    <w:rsid w:val="00E925D1"/>
    <w:rsid w:val="00E92743"/>
    <w:rsid w:val="00E935C6"/>
    <w:rsid w:val="00E94916"/>
    <w:rsid w:val="00E965EB"/>
    <w:rsid w:val="00E96826"/>
    <w:rsid w:val="00EA0F4D"/>
    <w:rsid w:val="00EA38D9"/>
    <w:rsid w:val="00EA3A45"/>
    <w:rsid w:val="00EA4296"/>
    <w:rsid w:val="00EA5136"/>
    <w:rsid w:val="00EA6CCD"/>
    <w:rsid w:val="00EA6FFF"/>
    <w:rsid w:val="00EB080D"/>
    <w:rsid w:val="00EB2CCD"/>
    <w:rsid w:val="00EB495C"/>
    <w:rsid w:val="00EB49D5"/>
    <w:rsid w:val="00EB5A40"/>
    <w:rsid w:val="00EC1FED"/>
    <w:rsid w:val="00EC38D6"/>
    <w:rsid w:val="00EC3DC4"/>
    <w:rsid w:val="00EC50A3"/>
    <w:rsid w:val="00EC6558"/>
    <w:rsid w:val="00EC6FA7"/>
    <w:rsid w:val="00ED00BC"/>
    <w:rsid w:val="00ED14F2"/>
    <w:rsid w:val="00ED172A"/>
    <w:rsid w:val="00ED22A0"/>
    <w:rsid w:val="00ED44C9"/>
    <w:rsid w:val="00ED53CF"/>
    <w:rsid w:val="00ED53DA"/>
    <w:rsid w:val="00ED5676"/>
    <w:rsid w:val="00ED5F6E"/>
    <w:rsid w:val="00ED6E72"/>
    <w:rsid w:val="00ED76CF"/>
    <w:rsid w:val="00EE0043"/>
    <w:rsid w:val="00EE1043"/>
    <w:rsid w:val="00EE2239"/>
    <w:rsid w:val="00EE2AF0"/>
    <w:rsid w:val="00EE2F88"/>
    <w:rsid w:val="00EE3290"/>
    <w:rsid w:val="00EE4E5F"/>
    <w:rsid w:val="00EE5017"/>
    <w:rsid w:val="00EE54D1"/>
    <w:rsid w:val="00EE6C8B"/>
    <w:rsid w:val="00EE78E4"/>
    <w:rsid w:val="00EF230B"/>
    <w:rsid w:val="00EF2401"/>
    <w:rsid w:val="00EF2825"/>
    <w:rsid w:val="00EF546D"/>
    <w:rsid w:val="00EF5839"/>
    <w:rsid w:val="00EF5C73"/>
    <w:rsid w:val="00EF64AA"/>
    <w:rsid w:val="00EF72F6"/>
    <w:rsid w:val="00F01021"/>
    <w:rsid w:val="00F0176F"/>
    <w:rsid w:val="00F02BCD"/>
    <w:rsid w:val="00F03935"/>
    <w:rsid w:val="00F05F64"/>
    <w:rsid w:val="00F064AE"/>
    <w:rsid w:val="00F06911"/>
    <w:rsid w:val="00F06AF5"/>
    <w:rsid w:val="00F0772C"/>
    <w:rsid w:val="00F11D67"/>
    <w:rsid w:val="00F1239F"/>
    <w:rsid w:val="00F123D4"/>
    <w:rsid w:val="00F13E6D"/>
    <w:rsid w:val="00F15E87"/>
    <w:rsid w:val="00F2014F"/>
    <w:rsid w:val="00F206E2"/>
    <w:rsid w:val="00F259F4"/>
    <w:rsid w:val="00F25EE6"/>
    <w:rsid w:val="00F27376"/>
    <w:rsid w:val="00F27609"/>
    <w:rsid w:val="00F27665"/>
    <w:rsid w:val="00F311E8"/>
    <w:rsid w:val="00F31506"/>
    <w:rsid w:val="00F32564"/>
    <w:rsid w:val="00F330DA"/>
    <w:rsid w:val="00F33E0E"/>
    <w:rsid w:val="00F33EB1"/>
    <w:rsid w:val="00F34D77"/>
    <w:rsid w:val="00F34F8A"/>
    <w:rsid w:val="00F40CBF"/>
    <w:rsid w:val="00F4132D"/>
    <w:rsid w:val="00F42799"/>
    <w:rsid w:val="00F428E0"/>
    <w:rsid w:val="00F42ED9"/>
    <w:rsid w:val="00F43726"/>
    <w:rsid w:val="00F439F5"/>
    <w:rsid w:val="00F44598"/>
    <w:rsid w:val="00F44B1E"/>
    <w:rsid w:val="00F44F6C"/>
    <w:rsid w:val="00F4567E"/>
    <w:rsid w:val="00F50823"/>
    <w:rsid w:val="00F52725"/>
    <w:rsid w:val="00F52D2E"/>
    <w:rsid w:val="00F53807"/>
    <w:rsid w:val="00F5400F"/>
    <w:rsid w:val="00F540F2"/>
    <w:rsid w:val="00F56648"/>
    <w:rsid w:val="00F63A85"/>
    <w:rsid w:val="00F64F79"/>
    <w:rsid w:val="00F712B9"/>
    <w:rsid w:val="00F7195D"/>
    <w:rsid w:val="00F72D8E"/>
    <w:rsid w:val="00F731D6"/>
    <w:rsid w:val="00F73775"/>
    <w:rsid w:val="00F77110"/>
    <w:rsid w:val="00F77249"/>
    <w:rsid w:val="00F81118"/>
    <w:rsid w:val="00F81BD6"/>
    <w:rsid w:val="00F82039"/>
    <w:rsid w:val="00F82CAD"/>
    <w:rsid w:val="00F82CEB"/>
    <w:rsid w:val="00F85DD0"/>
    <w:rsid w:val="00F9002C"/>
    <w:rsid w:val="00F92635"/>
    <w:rsid w:val="00F927A6"/>
    <w:rsid w:val="00F92E43"/>
    <w:rsid w:val="00F933E4"/>
    <w:rsid w:val="00F94E24"/>
    <w:rsid w:val="00F953BA"/>
    <w:rsid w:val="00F95A7F"/>
    <w:rsid w:val="00F964F5"/>
    <w:rsid w:val="00FA0D9E"/>
    <w:rsid w:val="00FA1228"/>
    <w:rsid w:val="00FA297C"/>
    <w:rsid w:val="00FA43D5"/>
    <w:rsid w:val="00FA57BA"/>
    <w:rsid w:val="00FA60C7"/>
    <w:rsid w:val="00FA66E0"/>
    <w:rsid w:val="00FB2094"/>
    <w:rsid w:val="00FB24BA"/>
    <w:rsid w:val="00FB42FF"/>
    <w:rsid w:val="00FB7B52"/>
    <w:rsid w:val="00FC0DDD"/>
    <w:rsid w:val="00FC12A9"/>
    <w:rsid w:val="00FC1EE2"/>
    <w:rsid w:val="00FC2562"/>
    <w:rsid w:val="00FC29D1"/>
    <w:rsid w:val="00FC42EC"/>
    <w:rsid w:val="00FC7623"/>
    <w:rsid w:val="00FC7AF7"/>
    <w:rsid w:val="00FD1ADE"/>
    <w:rsid w:val="00FD2341"/>
    <w:rsid w:val="00FD718A"/>
    <w:rsid w:val="00FD7A4A"/>
    <w:rsid w:val="00FE000A"/>
    <w:rsid w:val="00FE03FF"/>
    <w:rsid w:val="00FE102B"/>
    <w:rsid w:val="00FE588C"/>
    <w:rsid w:val="00FE5E7F"/>
    <w:rsid w:val="00FE77EE"/>
    <w:rsid w:val="00FE7866"/>
    <w:rsid w:val="00FF2FB8"/>
    <w:rsid w:val="00FF4524"/>
    <w:rsid w:val="00FF4599"/>
    <w:rsid w:val="00FF4B4A"/>
    <w:rsid w:val="00FF544B"/>
    <w:rsid w:val="00FF5504"/>
    <w:rsid w:val="00FF5DAF"/>
    <w:rsid w:val="00FF5F1D"/>
    <w:rsid w:val="00FF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2C596E"/>
  <w15:docId w15:val="{BC9C7DC0-E9F5-4642-AA8B-E1014300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26F6"/>
    <w:pPr>
      <w:suppressAutoHyphens/>
      <w:jc w:val="both"/>
    </w:pPr>
    <w:rPr>
      <w:sz w:val="24"/>
      <w:szCs w:val="24"/>
      <w:lang w:eastAsia="zh-CN"/>
    </w:rPr>
  </w:style>
  <w:style w:type="paragraph" w:styleId="Titolo1">
    <w:name w:val="heading 1"/>
    <w:basedOn w:val="Normale"/>
    <w:link w:val="Titolo1Carattere"/>
    <w:uiPriority w:val="1"/>
    <w:qFormat/>
    <w:rsid w:val="00E33FCF"/>
    <w:pPr>
      <w:widowControl w:val="0"/>
      <w:suppressAutoHyphens w:val="0"/>
      <w:autoSpaceDE w:val="0"/>
      <w:autoSpaceDN w:val="0"/>
      <w:spacing w:before="120"/>
      <w:ind w:left="1541" w:right="1381"/>
      <w:jc w:val="center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19E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E126F6"/>
    <w:rPr>
      <w:rFonts w:ascii="Calibri" w:hAnsi="Calibri" w:cs="Calibri"/>
      <w:b w:val="0"/>
      <w:bCs w:val="0"/>
      <w:spacing w:val="-10"/>
      <w:sz w:val="24"/>
      <w:szCs w:val="24"/>
    </w:rPr>
  </w:style>
  <w:style w:type="character" w:customStyle="1" w:styleId="WW8Num1z1">
    <w:name w:val="WW8Num1z1"/>
    <w:rsid w:val="00E126F6"/>
  </w:style>
  <w:style w:type="character" w:customStyle="1" w:styleId="WW8Num1z2">
    <w:name w:val="WW8Num1z2"/>
    <w:rsid w:val="00E126F6"/>
  </w:style>
  <w:style w:type="character" w:customStyle="1" w:styleId="WW8Num1z3">
    <w:name w:val="WW8Num1z3"/>
    <w:rsid w:val="00E126F6"/>
  </w:style>
  <w:style w:type="character" w:customStyle="1" w:styleId="WW8Num1z4">
    <w:name w:val="WW8Num1z4"/>
    <w:rsid w:val="00E126F6"/>
  </w:style>
  <w:style w:type="character" w:customStyle="1" w:styleId="WW8Num1z5">
    <w:name w:val="WW8Num1z5"/>
    <w:rsid w:val="00E126F6"/>
  </w:style>
  <w:style w:type="character" w:customStyle="1" w:styleId="WW8Num1z6">
    <w:name w:val="WW8Num1z6"/>
    <w:rsid w:val="00E126F6"/>
  </w:style>
  <w:style w:type="character" w:customStyle="1" w:styleId="WW8Num1z7">
    <w:name w:val="WW8Num1z7"/>
    <w:rsid w:val="00E126F6"/>
  </w:style>
  <w:style w:type="character" w:customStyle="1" w:styleId="WW8Num1z8">
    <w:name w:val="WW8Num1z8"/>
    <w:rsid w:val="00E126F6"/>
  </w:style>
  <w:style w:type="character" w:customStyle="1" w:styleId="WW8Num2z0">
    <w:name w:val="WW8Num2z0"/>
    <w:rsid w:val="00E126F6"/>
    <w:rPr>
      <w:rFonts w:ascii="Symbol" w:hAnsi="Symbol" w:cs="Courier New"/>
    </w:rPr>
  </w:style>
  <w:style w:type="character" w:customStyle="1" w:styleId="WW8Num2z1">
    <w:name w:val="WW8Num2z1"/>
    <w:rsid w:val="00E126F6"/>
    <w:rPr>
      <w:rFonts w:ascii="Courier New" w:hAnsi="Courier New" w:cs="Courier New"/>
    </w:rPr>
  </w:style>
  <w:style w:type="character" w:customStyle="1" w:styleId="WW8Num2z2">
    <w:name w:val="WW8Num2z2"/>
    <w:rsid w:val="00E126F6"/>
    <w:rPr>
      <w:rFonts w:ascii="Wingdings" w:hAnsi="Wingdings" w:cs="Courier New"/>
    </w:rPr>
  </w:style>
  <w:style w:type="character" w:customStyle="1" w:styleId="WW8Num2z8">
    <w:name w:val="WW8Num2z8"/>
    <w:rsid w:val="00E126F6"/>
    <w:rPr>
      <w:rFonts w:ascii="Wingdings" w:hAnsi="Wingdings" w:cs="font522"/>
      <w:b/>
    </w:rPr>
  </w:style>
  <w:style w:type="character" w:customStyle="1" w:styleId="WW8Num3z0">
    <w:name w:val="WW8Num3z0"/>
    <w:rsid w:val="00E126F6"/>
    <w:rPr>
      <w:rFonts w:ascii="Calibri" w:hAnsi="Calibri" w:cs="Calibri"/>
      <w:sz w:val="24"/>
      <w:szCs w:val="24"/>
    </w:rPr>
  </w:style>
  <w:style w:type="character" w:customStyle="1" w:styleId="WW8Num3z1">
    <w:name w:val="WW8Num3z1"/>
    <w:rsid w:val="00E126F6"/>
  </w:style>
  <w:style w:type="character" w:customStyle="1" w:styleId="WW8Num3z2">
    <w:name w:val="WW8Num3z2"/>
    <w:rsid w:val="00E126F6"/>
  </w:style>
  <w:style w:type="character" w:customStyle="1" w:styleId="WW8Num3z3">
    <w:name w:val="WW8Num3z3"/>
    <w:rsid w:val="00E126F6"/>
  </w:style>
  <w:style w:type="character" w:customStyle="1" w:styleId="WW8Num3z4">
    <w:name w:val="WW8Num3z4"/>
    <w:rsid w:val="00E126F6"/>
  </w:style>
  <w:style w:type="character" w:customStyle="1" w:styleId="WW8Num3z5">
    <w:name w:val="WW8Num3z5"/>
    <w:rsid w:val="00E126F6"/>
  </w:style>
  <w:style w:type="character" w:customStyle="1" w:styleId="WW8Num3z6">
    <w:name w:val="WW8Num3z6"/>
    <w:rsid w:val="00E126F6"/>
  </w:style>
  <w:style w:type="character" w:customStyle="1" w:styleId="WW8Num3z7">
    <w:name w:val="WW8Num3z7"/>
    <w:rsid w:val="00E126F6"/>
  </w:style>
  <w:style w:type="character" w:customStyle="1" w:styleId="WW8Num3z8">
    <w:name w:val="WW8Num3z8"/>
    <w:rsid w:val="00E126F6"/>
  </w:style>
  <w:style w:type="character" w:customStyle="1" w:styleId="WW8Num4z0">
    <w:name w:val="WW8Num4z0"/>
    <w:rsid w:val="00E126F6"/>
  </w:style>
  <w:style w:type="character" w:customStyle="1" w:styleId="WW8Num4z1">
    <w:name w:val="WW8Num4z1"/>
    <w:rsid w:val="00E126F6"/>
  </w:style>
  <w:style w:type="character" w:customStyle="1" w:styleId="WW8Num4z2">
    <w:name w:val="WW8Num4z2"/>
    <w:rsid w:val="00E126F6"/>
  </w:style>
  <w:style w:type="character" w:customStyle="1" w:styleId="WW8Num4z3">
    <w:name w:val="WW8Num4z3"/>
    <w:rsid w:val="00E126F6"/>
  </w:style>
  <w:style w:type="character" w:customStyle="1" w:styleId="WW8Num4z4">
    <w:name w:val="WW8Num4z4"/>
    <w:rsid w:val="00E126F6"/>
  </w:style>
  <w:style w:type="character" w:customStyle="1" w:styleId="WW8Num4z5">
    <w:name w:val="WW8Num4z5"/>
    <w:rsid w:val="00E126F6"/>
  </w:style>
  <w:style w:type="character" w:customStyle="1" w:styleId="WW8Num4z6">
    <w:name w:val="WW8Num4z6"/>
    <w:rsid w:val="00E126F6"/>
  </w:style>
  <w:style w:type="character" w:customStyle="1" w:styleId="WW8Num4z7">
    <w:name w:val="WW8Num4z7"/>
    <w:rsid w:val="00E126F6"/>
  </w:style>
  <w:style w:type="character" w:customStyle="1" w:styleId="WW8Num4z8">
    <w:name w:val="WW8Num4z8"/>
    <w:rsid w:val="00E126F6"/>
  </w:style>
  <w:style w:type="character" w:customStyle="1" w:styleId="WW8Num5z0">
    <w:name w:val="WW8Num5z0"/>
    <w:rsid w:val="00E126F6"/>
  </w:style>
  <w:style w:type="character" w:customStyle="1" w:styleId="WW8Num5z1">
    <w:name w:val="WW8Num5z1"/>
    <w:rsid w:val="00E126F6"/>
  </w:style>
  <w:style w:type="character" w:customStyle="1" w:styleId="WW8Num5z2">
    <w:name w:val="WW8Num5z2"/>
    <w:rsid w:val="00E126F6"/>
  </w:style>
  <w:style w:type="character" w:customStyle="1" w:styleId="WW8Num5z3">
    <w:name w:val="WW8Num5z3"/>
    <w:rsid w:val="00E126F6"/>
  </w:style>
  <w:style w:type="character" w:customStyle="1" w:styleId="WW8Num5z4">
    <w:name w:val="WW8Num5z4"/>
    <w:rsid w:val="00E126F6"/>
  </w:style>
  <w:style w:type="character" w:customStyle="1" w:styleId="WW8Num5z5">
    <w:name w:val="WW8Num5z5"/>
    <w:rsid w:val="00E126F6"/>
  </w:style>
  <w:style w:type="character" w:customStyle="1" w:styleId="WW8Num5z6">
    <w:name w:val="WW8Num5z6"/>
    <w:rsid w:val="00E126F6"/>
  </w:style>
  <w:style w:type="character" w:customStyle="1" w:styleId="WW8Num5z7">
    <w:name w:val="WW8Num5z7"/>
    <w:rsid w:val="00E126F6"/>
  </w:style>
  <w:style w:type="character" w:customStyle="1" w:styleId="WW8Num5z8">
    <w:name w:val="WW8Num5z8"/>
    <w:rsid w:val="00E126F6"/>
  </w:style>
  <w:style w:type="character" w:customStyle="1" w:styleId="Carpredefinitoparagrafo8">
    <w:name w:val="Car. predefinito paragrafo8"/>
    <w:rsid w:val="00E126F6"/>
  </w:style>
  <w:style w:type="character" w:customStyle="1" w:styleId="Carpredefinitoparagrafo7">
    <w:name w:val="Car. predefinito paragrafo7"/>
    <w:rsid w:val="00E126F6"/>
  </w:style>
  <w:style w:type="character" w:customStyle="1" w:styleId="Carpredefinitoparagrafo6">
    <w:name w:val="Car. predefinito paragrafo6"/>
    <w:rsid w:val="00E126F6"/>
  </w:style>
  <w:style w:type="character" w:customStyle="1" w:styleId="WW8Num2z3">
    <w:name w:val="WW8Num2z3"/>
    <w:rsid w:val="00E126F6"/>
  </w:style>
  <w:style w:type="character" w:customStyle="1" w:styleId="WW8Num2z4">
    <w:name w:val="WW8Num2z4"/>
    <w:rsid w:val="00E126F6"/>
  </w:style>
  <w:style w:type="character" w:customStyle="1" w:styleId="WW8Num2z5">
    <w:name w:val="WW8Num2z5"/>
    <w:rsid w:val="00E126F6"/>
  </w:style>
  <w:style w:type="character" w:customStyle="1" w:styleId="WW8Num2z6">
    <w:name w:val="WW8Num2z6"/>
    <w:rsid w:val="00E126F6"/>
  </w:style>
  <w:style w:type="character" w:customStyle="1" w:styleId="WW8Num2z7">
    <w:name w:val="WW8Num2z7"/>
    <w:rsid w:val="00E126F6"/>
  </w:style>
  <w:style w:type="character" w:customStyle="1" w:styleId="WW8Num6z0">
    <w:name w:val="WW8Num6z0"/>
    <w:rsid w:val="00E126F6"/>
    <w:rPr>
      <w:rFonts w:ascii="Calibri" w:hAnsi="Calibri" w:cs="font522"/>
      <w:b/>
    </w:rPr>
  </w:style>
  <w:style w:type="character" w:customStyle="1" w:styleId="WW8Num6z1">
    <w:name w:val="WW8Num6z1"/>
    <w:rsid w:val="00E126F6"/>
    <w:rPr>
      <w:rFonts w:ascii="Courier New" w:hAnsi="Courier New" w:cs="Courier New"/>
    </w:rPr>
  </w:style>
  <w:style w:type="character" w:customStyle="1" w:styleId="WW8Num6z2">
    <w:name w:val="WW8Num6z2"/>
    <w:rsid w:val="00E126F6"/>
    <w:rPr>
      <w:rFonts w:ascii="Wingdings" w:hAnsi="Wingdings" w:cs="Wingdings"/>
    </w:rPr>
  </w:style>
  <w:style w:type="character" w:customStyle="1" w:styleId="WW8Num6z3">
    <w:name w:val="WW8Num6z3"/>
    <w:rsid w:val="00E126F6"/>
    <w:rPr>
      <w:rFonts w:ascii="Symbol" w:hAnsi="Symbol" w:cs="Symbol"/>
    </w:rPr>
  </w:style>
  <w:style w:type="character" w:customStyle="1" w:styleId="WW8Num7z0">
    <w:name w:val="WW8Num7z0"/>
    <w:rsid w:val="00E126F6"/>
  </w:style>
  <w:style w:type="character" w:customStyle="1" w:styleId="WW8Num7z1">
    <w:name w:val="WW8Num7z1"/>
    <w:rsid w:val="00E126F6"/>
  </w:style>
  <w:style w:type="character" w:customStyle="1" w:styleId="WW8Num7z2">
    <w:name w:val="WW8Num7z2"/>
    <w:rsid w:val="00E126F6"/>
  </w:style>
  <w:style w:type="character" w:customStyle="1" w:styleId="WW8Num7z3">
    <w:name w:val="WW8Num7z3"/>
    <w:rsid w:val="00E126F6"/>
  </w:style>
  <w:style w:type="character" w:customStyle="1" w:styleId="WW8Num7z4">
    <w:name w:val="WW8Num7z4"/>
    <w:rsid w:val="00E126F6"/>
  </w:style>
  <w:style w:type="character" w:customStyle="1" w:styleId="WW8Num7z5">
    <w:name w:val="WW8Num7z5"/>
    <w:rsid w:val="00E126F6"/>
  </w:style>
  <w:style w:type="character" w:customStyle="1" w:styleId="WW8Num7z6">
    <w:name w:val="WW8Num7z6"/>
    <w:rsid w:val="00E126F6"/>
  </w:style>
  <w:style w:type="character" w:customStyle="1" w:styleId="WW8Num7z7">
    <w:name w:val="WW8Num7z7"/>
    <w:rsid w:val="00E126F6"/>
  </w:style>
  <w:style w:type="character" w:customStyle="1" w:styleId="WW8Num7z8">
    <w:name w:val="WW8Num7z8"/>
    <w:rsid w:val="00E126F6"/>
  </w:style>
  <w:style w:type="character" w:customStyle="1" w:styleId="WW8Num8z0">
    <w:name w:val="WW8Num8z0"/>
    <w:rsid w:val="00E126F6"/>
  </w:style>
  <w:style w:type="character" w:customStyle="1" w:styleId="WW8Num8z1">
    <w:name w:val="WW8Num8z1"/>
    <w:rsid w:val="00E126F6"/>
  </w:style>
  <w:style w:type="character" w:customStyle="1" w:styleId="WW8Num8z2">
    <w:name w:val="WW8Num8z2"/>
    <w:rsid w:val="00E126F6"/>
  </w:style>
  <w:style w:type="character" w:customStyle="1" w:styleId="WW8Num8z3">
    <w:name w:val="WW8Num8z3"/>
    <w:rsid w:val="00E126F6"/>
  </w:style>
  <w:style w:type="character" w:customStyle="1" w:styleId="WW8Num8z4">
    <w:name w:val="WW8Num8z4"/>
    <w:rsid w:val="00E126F6"/>
  </w:style>
  <w:style w:type="character" w:customStyle="1" w:styleId="WW8Num8z5">
    <w:name w:val="WW8Num8z5"/>
    <w:rsid w:val="00E126F6"/>
  </w:style>
  <w:style w:type="character" w:customStyle="1" w:styleId="WW8Num8z6">
    <w:name w:val="WW8Num8z6"/>
    <w:rsid w:val="00E126F6"/>
  </w:style>
  <w:style w:type="character" w:customStyle="1" w:styleId="WW8Num8z7">
    <w:name w:val="WW8Num8z7"/>
    <w:rsid w:val="00E126F6"/>
  </w:style>
  <w:style w:type="character" w:customStyle="1" w:styleId="WW8Num8z8">
    <w:name w:val="WW8Num8z8"/>
    <w:rsid w:val="00E126F6"/>
  </w:style>
  <w:style w:type="character" w:customStyle="1" w:styleId="WW8Num6z4">
    <w:name w:val="WW8Num6z4"/>
    <w:rsid w:val="00E126F6"/>
  </w:style>
  <w:style w:type="character" w:customStyle="1" w:styleId="WW8Num6z5">
    <w:name w:val="WW8Num6z5"/>
    <w:rsid w:val="00E126F6"/>
  </w:style>
  <w:style w:type="character" w:customStyle="1" w:styleId="WW8Num6z6">
    <w:name w:val="WW8Num6z6"/>
    <w:rsid w:val="00E126F6"/>
  </w:style>
  <w:style w:type="character" w:customStyle="1" w:styleId="WW8Num6z7">
    <w:name w:val="WW8Num6z7"/>
    <w:rsid w:val="00E126F6"/>
  </w:style>
  <w:style w:type="character" w:customStyle="1" w:styleId="WW8Num6z8">
    <w:name w:val="WW8Num6z8"/>
    <w:rsid w:val="00E126F6"/>
  </w:style>
  <w:style w:type="character" w:customStyle="1" w:styleId="Carpredefinitoparagrafo5">
    <w:name w:val="Car. predefinito paragrafo5"/>
    <w:rsid w:val="00E126F6"/>
  </w:style>
  <w:style w:type="character" w:customStyle="1" w:styleId="Carpredefinitoparagrafo4">
    <w:name w:val="Car. predefinito paragrafo4"/>
    <w:rsid w:val="00E126F6"/>
  </w:style>
  <w:style w:type="character" w:customStyle="1" w:styleId="Carpredefinitoparagrafo3">
    <w:name w:val="Car. predefinito paragrafo3"/>
    <w:rsid w:val="00E126F6"/>
  </w:style>
  <w:style w:type="character" w:customStyle="1" w:styleId="Carpredefinitoparagrafo2">
    <w:name w:val="Car. predefinito paragrafo2"/>
    <w:rsid w:val="00E126F6"/>
  </w:style>
  <w:style w:type="character" w:customStyle="1" w:styleId="WW8Num9z0">
    <w:name w:val="WW8Num9z0"/>
    <w:rsid w:val="00E126F6"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0z0">
    <w:name w:val="WW8Num10z0"/>
    <w:rsid w:val="00E126F6"/>
    <w:rPr>
      <w:rFonts w:ascii="Verdana" w:eastAsia="Times New Roman" w:hAnsi="Verdana" w:cs="Tahoma" w:hint="default"/>
    </w:rPr>
  </w:style>
  <w:style w:type="character" w:customStyle="1" w:styleId="WW8Num10z1">
    <w:name w:val="WW8Num10z1"/>
    <w:rsid w:val="00E126F6"/>
    <w:rPr>
      <w:rFonts w:ascii="Courier New" w:hAnsi="Courier New" w:cs="Courier New" w:hint="default"/>
    </w:rPr>
  </w:style>
  <w:style w:type="character" w:customStyle="1" w:styleId="WW8Num10z2">
    <w:name w:val="WW8Num10z2"/>
    <w:rsid w:val="00E126F6"/>
    <w:rPr>
      <w:rFonts w:ascii="Wingdings" w:hAnsi="Wingdings" w:cs="Wingdings" w:hint="default"/>
    </w:rPr>
  </w:style>
  <w:style w:type="character" w:customStyle="1" w:styleId="WW8Num10z3">
    <w:name w:val="WW8Num10z3"/>
    <w:rsid w:val="00E126F6"/>
    <w:rPr>
      <w:rFonts w:ascii="Symbol" w:hAnsi="Symbol" w:cs="Symbol" w:hint="default"/>
    </w:rPr>
  </w:style>
  <w:style w:type="character" w:customStyle="1" w:styleId="WW8Num11z0">
    <w:name w:val="WW8Num11z0"/>
    <w:rsid w:val="00E126F6"/>
    <w:rPr>
      <w:b/>
    </w:rPr>
  </w:style>
  <w:style w:type="character" w:customStyle="1" w:styleId="WW8Num11z1">
    <w:name w:val="WW8Num11z1"/>
    <w:rsid w:val="00E126F6"/>
  </w:style>
  <w:style w:type="character" w:customStyle="1" w:styleId="WW8Num11z2">
    <w:name w:val="WW8Num11z2"/>
    <w:rsid w:val="00E126F6"/>
  </w:style>
  <w:style w:type="character" w:customStyle="1" w:styleId="WW8Num11z3">
    <w:name w:val="WW8Num11z3"/>
    <w:rsid w:val="00E126F6"/>
  </w:style>
  <w:style w:type="character" w:customStyle="1" w:styleId="WW8Num11z4">
    <w:name w:val="WW8Num11z4"/>
    <w:rsid w:val="00E126F6"/>
  </w:style>
  <w:style w:type="character" w:customStyle="1" w:styleId="WW8Num11z5">
    <w:name w:val="WW8Num11z5"/>
    <w:rsid w:val="00E126F6"/>
  </w:style>
  <w:style w:type="character" w:customStyle="1" w:styleId="WW8Num11z6">
    <w:name w:val="WW8Num11z6"/>
    <w:rsid w:val="00E126F6"/>
  </w:style>
  <w:style w:type="character" w:customStyle="1" w:styleId="WW8Num11z7">
    <w:name w:val="WW8Num11z7"/>
    <w:rsid w:val="00E126F6"/>
  </w:style>
  <w:style w:type="character" w:customStyle="1" w:styleId="WW8Num11z8">
    <w:name w:val="WW8Num11z8"/>
    <w:rsid w:val="00E126F6"/>
  </w:style>
  <w:style w:type="character" w:customStyle="1" w:styleId="WW8Num12z0">
    <w:name w:val="WW8Num12z0"/>
    <w:rsid w:val="00E126F6"/>
    <w:rPr>
      <w:rFonts w:ascii="Symbol" w:hAnsi="Symbol" w:cs="Symbol" w:hint="default"/>
    </w:rPr>
  </w:style>
  <w:style w:type="character" w:customStyle="1" w:styleId="WW8Num12z1">
    <w:name w:val="WW8Num12z1"/>
    <w:rsid w:val="00E126F6"/>
    <w:rPr>
      <w:rFonts w:ascii="Courier New" w:hAnsi="Courier New" w:cs="Courier New" w:hint="default"/>
    </w:rPr>
  </w:style>
  <w:style w:type="character" w:customStyle="1" w:styleId="WW8Num12z2">
    <w:name w:val="WW8Num12z2"/>
    <w:rsid w:val="00E126F6"/>
    <w:rPr>
      <w:rFonts w:ascii="Wingdings" w:hAnsi="Wingdings" w:cs="Wingdings" w:hint="default"/>
    </w:rPr>
  </w:style>
  <w:style w:type="character" w:customStyle="1" w:styleId="WW8Num13z0">
    <w:name w:val="WW8Num13z0"/>
    <w:rsid w:val="00E126F6"/>
    <w:rPr>
      <w:rFonts w:ascii="Symbol" w:hAnsi="Symbol" w:cs="Symbol" w:hint="default"/>
    </w:rPr>
  </w:style>
  <w:style w:type="character" w:customStyle="1" w:styleId="WW8Num13z1">
    <w:name w:val="WW8Num13z1"/>
    <w:rsid w:val="00E126F6"/>
    <w:rPr>
      <w:rFonts w:ascii="Courier New" w:hAnsi="Courier New" w:cs="Courier New" w:hint="default"/>
    </w:rPr>
  </w:style>
  <w:style w:type="character" w:customStyle="1" w:styleId="WW8Num13z2">
    <w:name w:val="WW8Num13z2"/>
    <w:rsid w:val="00E126F6"/>
    <w:rPr>
      <w:rFonts w:ascii="Wingdings" w:hAnsi="Wingdings" w:cs="Wingdings" w:hint="default"/>
    </w:rPr>
  </w:style>
  <w:style w:type="character" w:customStyle="1" w:styleId="WW8Num14z0">
    <w:name w:val="WW8Num14z0"/>
    <w:rsid w:val="00E126F6"/>
    <w:rPr>
      <w:rFonts w:hint="default"/>
    </w:rPr>
  </w:style>
  <w:style w:type="character" w:customStyle="1" w:styleId="WW8Num14z1">
    <w:name w:val="WW8Num14z1"/>
    <w:rsid w:val="00E126F6"/>
  </w:style>
  <w:style w:type="character" w:customStyle="1" w:styleId="WW8Num14z2">
    <w:name w:val="WW8Num14z2"/>
    <w:rsid w:val="00E126F6"/>
  </w:style>
  <w:style w:type="character" w:customStyle="1" w:styleId="WW8Num14z3">
    <w:name w:val="WW8Num14z3"/>
    <w:rsid w:val="00E126F6"/>
  </w:style>
  <w:style w:type="character" w:customStyle="1" w:styleId="WW8Num14z4">
    <w:name w:val="WW8Num14z4"/>
    <w:rsid w:val="00E126F6"/>
  </w:style>
  <w:style w:type="character" w:customStyle="1" w:styleId="WW8Num14z5">
    <w:name w:val="WW8Num14z5"/>
    <w:rsid w:val="00E126F6"/>
  </w:style>
  <w:style w:type="character" w:customStyle="1" w:styleId="WW8Num14z6">
    <w:name w:val="WW8Num14z6"/>
    <w:rsid w:val="00E126F6"/>
  </w:style>
  <w:style w:type="character" w:customStyle="1" w:styleId="WW8Num14z7">
    <w:name w:val="WW8Num14z7"/>
    <w:rsid w:val="00E126F6"/>
  </w:style>
  <w:style w:type="character" w:customStyle="1" w:styleId="WW8Num14z8">
    <w:name w:val="WW8Num14z8"/>
    <w:rsid w:val="00E126F6"/>
  </w:style>
  <w:style w:type="character" w:customStyle="1" w:styleId="WW8Num15z0">
    <w:name w:val="WW8Num15z0"/>
    <w:rsid w:val="00E126F6"/>
    <w:rPr>
      <w:rFonts w:hint="default"/>
      <w:b/>
    </w:rPr>
  </w:style>
  <w:style w:type="character" w:customStyle="1" w:styleId="WW8Num15z1">
    <w:name w:val="WW8Num15z1"/>
    <w:rsid w:val="00E126F6"/>
  </w:style>
  <w:style w:type="character" w:customStyle="1" w:styleId="WW8Num15z2">
    <w:name w:val="WW8Num15z2"/>
    <w:rsid w:val="00E126F6"/>
  </w:style>
  <w:style w:type="character" w:customStyle="1" w:styleId="WW8Num15z3">
    <w:name w:val="WW8Num15z3"/>
    <w:rsid w:val="00E126F6"/>
  </w:style>
  <w:style w:type="character" w:customStyle="1" w:styleId="WW8Num15z4">
    <w:name w:val="WW8Num15z4"/>
    <w:rsid w:val="00E126F6"/>
  </w:style>
  <w:style w:type="character" w:customStyle="1" w:styleId="WW8Num15z5">
    <w:name w:val="WW8Num15z5"/>
    <w:rsid w:val="00E126F6"/>
  </w:style>
  <w:style w:type="character" w:customStyle="1" w:styleId="WW8Num15z6">
    <w:name w:val="WW8Num15z6"/>
    <w:rsid w:val="00E126F6"/>
  </w:style>
  <w:style w:type="character" w:customStyle="1" w:styleId="WW8Num15z7">
    <w:name w:val="WW8Num15z7"/>
    <w:rsid w:val="00E126F6"/>
  </w:style>
  <w:style w:type="character" w:customStyle="1" w:styleId="WW8Num15z8">
    <w:name w:val="WW8Num15z8"/>
    <w:rsid w:val="00E126F6"/>
  </w:style>
  <w:style w:type="character" w:customStyle="1" w:styleId="WW8Num16z0">
    <w:name w:val="WW8Num16z0"/>
    <w:rsid w:val="00E126F6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shd w:val="clear" w:color="auto" w:fill="auto"/>
      <w:vertAlign w:val="baseline"/>
    </w:rPr>
  </w:style>
  <w:style w:type="character" w:customStyle="1" w:styleId="WW8Num17z0">
    <w:name w:val="WW8Num17z0"/>
    <w:rsid w:val="00E126F6"/>
  </w:style>
  <w:style w:type="character" w:customStyle="1" w:styleId="WW8Num17z1">
    <w:name w:val="WW8Num17z1"/>
    <w:rsid w:val="00E126F6"/>
  </w:style>
  <w:style w:type="character" w:customStyle="1" w:styleId="WW8Num17z2">
    <w:name w:val="WW8Num17z2"/>
    <w:rsid w:val="00E126F6"/>
  </w:style>
  <w:style w:type="character" w:customStyle="1" w:styleId="WW8Num17z3">
    <w:name w:val="WW8Num17z3"/>
    <w:rsid w:val="00E126F6"/>
  </w:style>
  <w:style w:type="character" w:customStyle="1" w:styleId="WW8Num17z4">
    <w:name w:val="WW8Num17z4"/>
    <w:rsid w:val="00E126F6"/>
  </w:style>
  <w:style w:type="character" w:customStyle="1" w:styleId="WW8Num17z5">
    <w:name w:val="WW8Num17z5"/>
    <w:rsid w:val="00E126F6"/>
  </w:style>
  <w:style w:type="character" w:customStyle="1" w:styleId="WW8Num17z6">
    <w:name w:val="WW8Num17z6"/>
    <w:rsid w:val="00E126F6"/>
  </w:style>
  <w:style w:type="character" w:customStyle="1" w:styleId="WW8Num17z7">
    <w:name w:val="WW8Num17z7"/>
    <w:rsid w:val="00E126F6"/>
  </w:style>
  <w:style w:type="character" w:customStyle="1" w:styleId="WW8Num17z8">
    <w:name w:val="WW8Num17z8"/>
    <w:rsid w:val="00E126F6"/>
  </w:style>
  <w:style w:type="character" w:customStyle="1" w:styleId="WW8Num18z0">
    <w:name w:val="WW8Num18z0"/>
    <w:rsid w:val="00E126F6"/>
    <w:rPr>
      <w:rFonts w:hint="default"/>
    </w:rPr>
  </w:style>
  <w:style w:type="character" w:customStyle="1" w:styleId="WW8Num18z1">
    <w:name w:val="WW8Num18z1"/>
    <w:rsid w:val="00E126F6"/>
  </w:style>
  <w:style w:type="character" w:customStyle="1" w:styleId="WW8Num18z2">
    <w:name w:val="WW8Num18z2"/>
    <w:rsid w:val="00E126F6"/>
  </w:style>
  <w:style w:type="character" w:customStyle="1" w:styleId="WW8Num18z3">
    <w:name w:val="WW8Num18z3"/>
    <w:rsid w:val="00E126F6"/>
  </w:style>
  <w:style w:type="character" w:customStyle="1" w:styleId="WW8Num18z4">
    <w:name w:val="WW8Num18z4"/>
    <w:rsid w:val="00E126F6"/>
  </w:style>
  <w:style w:type="character" w:customStyle="1" w:styleId="WW8Num18z5">
    <w:name w:val="WW8Num18z5"/>
    <w:rsid w:val="00E126F6"/>
  </w:style>
  <w:style w:type="character" w:customStyle="1" w:styleId="WW8Num18z6">
    <w:name w:val="WW8Num18z6"/>
    <w:rsid w:val="00E126F6"/>
  </w:style>
  <w:style w:type="character" w:customStyle="1" w:styleId="WW8Num18z7">
    <w:name w:val="WW8Num18z7"/>
    <w:rsid w:val="00E126F6"/>
  </w:style>
  <w:style w:type="character" w:customStyle="1" w:styleId="WW8Num18z8">
    <w:name w:val="WW8Num18z8"/>
    <w:rsid w:val="00E126F6"/>
  </w:style>
  <w:style w:type="character" w:customStyle="1" w:styleId="WW8Num19z0">
    <w:name w:val="WW8Num19z0"/>
    <w:rsid w:val="00E126F6"/>
    <w:rPr>
      <w:rFonts w:eastAsia="Times New Roman" w:cs="Times New Roman" w:hint="default"/>
      <w:color w:val="auto"/>
    </w:rPr>
  </w:style>
  <w:style w:type="character" w:customStyle="1" w:styleId="WW8Num19z1">
    <w:name w:val="WW8Num19z1"/>
    <w:rsid w:val="00E126F6"/>
  </w:style>
  <w:style w:type="character" w:customStyle="1" w:styleId="WW8Num19z2">
    <w:name w:val="WW8Num19z2"/>
    <w:rsid w:val="00E126F6"/>
  </w:style>
  <w:style w:type="character" w:customStyle="1" w:styleId="WW8Num19z3">
    <w:name w:val="WW8Num19z3"/>
    <w:rsid w:val="00E126F6"/>
  </w:style>
  <w:style w:type="character" w:customStyle="1" w:styleId="WW8Num19z4">
    <w:name w:val="WW8Num19z4"/>
    <w:rsid w:val="00E126F6"/>
  </w:style>
  <w:style w:type="character" w:customStyle="1" w:styleId="WW8Num19z5">
    <w:name w:val="WW8Num19z5"/>
    <w:rsid w:val="00E126F6"/>
  </w:style>
  <w:style w:type="character" w:customStyle="1" w:styleId="WW8Num19z6">
    <w:name w:val="WW8Num19z6"/>
    <w:rsid w:val="00E126F6"/>
  </w:style>
  <w:style w:type="character" w:customStyle="1" w:styleId="WW8Num19z7">
    <w:name w:val="WW8Num19z7"/>
    <w:rsid w:val="00E126F6"/>
  </w:style>
  <w:style w:type="character" w:customStyle="1" w:styleId="WW8Num19z8">
    <w:name w:val="WW8Num19z8"/>
    <w:rsid w:val="00E126F6"/>
  </w:style>
  <w:style w:type="character" w:customStyle="1" w:styleId="WW8Num20z0">
    <w:name w:val="WW8Num20z0"/>
    <w:rsid w:val="00E126F6"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1"/>
      <w:szCs w:val="21"/>
      <w:u w:val="none" w:color="000000"/>
      <w:shd w:val="clear" w:color="auto" w:fill="auto"/>
      <w:vertAlign w:val="baseline"/>
    </w:rPr>
  </w:style>
  <w:style w:type="character" w:customStyle="1" w:styleId="WW8Num20z1">
    <w:name w:val="WW8Num20z1"/>
    <w:rsid w:val="00E126F6"/>
    <w:rPr>
      <w:rFonts w:ascii="Courier New" w:hAnsi="Courier New" w:cs="Courier New" w:hint="default"/>
    </w:rPr>
  </w:style>
  <w:style w:type="character" w:customStyle="1" w:styleId="WW8Num20z2">
    <w:name w:val="WW8Num20z2"/>
    <w:rsid w:val="00E126F6"/>
    <w:rPr>
      <w:rFonts w:ascii="Wingdings" w:hAnsi="Wingdings" w:cs="Wingdings" w:hint="default"/>
    </w:rPr>
  </w:style>
  <w:style w:type="character" w:customStyle="1" w:styleId="WW8Num20z3">
    <w:name w:val="WW8Num20z3"/>
    <w:rsid w:val="00E126F6"/>
    <w:rPr>
      <w:rFonts w:ascii="Symbol" w:hAnsi="Symbol" w:cs="Symbol" w:hint="default"/>
    </w:rPr>
  </w:style>
  <w:style w:type="character" w:customStyle="1" w:styleId="WW8Num21z0">
    <w:name w:val="WW8Num21z0"/>
    <w:rsid w:val="00E126F6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E126F6"/>
    <w:rPr>
      <w:rFonts w:ascii="Courier New" w:hAnsi="Courier New" w:cs="Courier New" w:hint="default"/>
    </w:rPr>
  </w:style>
  <w:style w:type="character" w:customStyle="1" w:styleId="WW8Num21z2">
    <w:name w:val="WW8Num21z2"/>
    <w:rsid w:val="00E126F6"/>
    <w:rPr>
      <w:rFonts w:ascii="Wingdings" w:hAnsi="Wingdings" w:cs="Wingdings" w:hint="default"/>
    </w:rPr>
  </w:style>
  <w:style w:type="character" w:customStyle="1" w:styleId="WW8Num21z3">
    <w:name w:val="WW8Num21z3"/>
    <w:rsid w:val="00E126F6"/>
    <w:rPr>
      <w:rFonts w:ascii="Symbol" w:hAnsi="Symbol" w:cs="Symbol" w:hint="default"/>
    </w:rPr>
  </w:style>
  <w:style w:type="character" w:customStyle="1" w:styleId="WW8Num22z0">
    <w:name w:val="WW8Num22z0"/>
    <w:rsid w:val="00E126F6"/>
    <w:rPr>
      <w:rFonts w:hint="default"/>
    </w:rPr>
  </w:style>
  <w:style w:type="character" w:customStyle="1" w:styleId="WW8Num22z1">
    <w:name w:val="WW8Num22z1"/>
    <w:rsid w:val="00E126F6"/>
    <w:rPr>
      <w:rFonts w:ascii="Courier New" w:hAnsi="Courier New" w:cs="Courier New" w:hint="default"/>
    </w:rPr>
  </w:style>
  <w:style w:type="character" w:customStyle="1" w:styleId="WW8Num22z2">
    <w:name w:val="WW8Num22z2"/>
    <w:rsid w:val="00E126F6"/>
    <w:rPr>
      <w:rFonts w:ascii="Wingdings" w:hAnsi="Wingdings" w:cs="Wingdings" w:hint="default"/>
    </w:rPr>
  </w:style>
  <w:style w:type="character" w:customStyle="1" w:styleId="WW8Num22z3">
    <w:name w:val="WW8Num22z3"/>
    <w:rsid w:val="00E126F6"/>
    <w:rPr>
      <w:rFonts w:ascii="Symbol" w:hAnsi="Symbol" w:cs="Symbol" w:hint="default"/>
    </w:rPr>
  </w:style>
  <w:style w:type="character" w:customStyle="1" w:styleId="WW8Num23z0">
    <w:name w:val="WW8Num23z0"/>
    <w:rsid w:val="00E126F6"/>
    <w:rPr>
      <w:rFonts w:hint="default"/>
    </w:rPr>
  </w:style>
  <w:style w:type="character" w:customStyle="1" w:styleId="WW8Num23z1">
    <w:name w:val="WW8Num23z1"/>
    <w:rsid w:val="00E126F6"/>
  </w:style>
  <w:style w:type="character" w:customStyle="1" w:styleId="WW8Num23z2">
    <w:name w:val="WW8Num23z2"/>
    <w:rsid w:val="00E126F6"/>
  </w:style>
  <w:style w:type="character" w:customStyle="1" w:styleId="WW8Num23z3">
    <w:name w:val="WW8Num23z3"/>
    <w:rsid w:val="00E126F6"/>
  </w:style>
  <w:style w:type="character" w:customStyle="1" w:styleId="WW8Num23z4">
    <w:name w:val="WW8Num23z4"/>
    <w:rsid w:val="00E126F6"/>
  </w:style>
  <w:style w:type="character" w:customStyle="1" w:styleId="WW8Num23z5">
    <w:name w:val="WW8Num23z5"/>
    <w:rsid w:val="00E126F6"/>
  </w:style>
  <w:style w:type="character" w:customStyle="1" w:styleId="WW8Num23z6">
    <w:name w:val="WW8Num23z6"/>
    <w:rsid w:val="00E126F6"/>
  </w:style>
  <w:style w:type="character" w:customStyle="1" w:styleId="WW8Num23z7">
    <w:name w:val="WW8Num23z7"/>
    <w:rsid w:val="00E126F6"/>
  </w:style>
  <w:style w:type="character" w:customStyle="1" w:styleId="WW8Num23z8">
    <w:name w:val="WW8Num23z8"/>
    <w:rsid w:val="00E126F6"/>
  </w:style>
  <w:style w:type="character" w:customStyle="1" w:styleId="WW8Num24z0">
    <w:name w:val="WW8Num24z0"/>
    <w:rsid w:val="00E126F6"/>
    <w:rPr>
      <w:rFonts w:ascii="Symbol" w:hAnsi="Symbol" w:cs="Symbol" w:hint="default"/>
    </w:rPr>
  </w:style>
  <w:style w:type="character" w:customStyle="1" w:styleId="WW8Num24z1">
    <w:name w:val="WW8Num24z1"/>
    <w:rsid w:val="00E126F6"/>
    <w:rPr>
      <w:rFonts w:ascii="Courier New" w:hAnsi="Courier New" w:cs="Courier New" w:hint="default"/>
    </w:rPr>
  </w:style>
  <w:style w:type="character" w:customStyle="1" w:styleId="WW8Num24z2">
    <w:name w:val="WW8Num24z2"/>
    <w:rsid w:val="00E126F6"/>
    <w:rPr>
      <w:rFonts w:ascii="Wingdings" w:hAnsi="Wingdings" w:cs="Wingdings" w:hint="default"/>
    </w:rPr>
  </w:style>
  <w:style w:type="character" w:customStyle="1" w:styleId="WW8Num25z0">
    <w:name w:val="WW8Num25z0"/>
    <w:rsid w:val="00E126F6"/>
    <w:rPr>
      <w:rFonts w:ascii="Arial" w:hAnsi="Arial" w:cs="Arial" w:hint="default"/>
    </w:rPr>
  </w:style>
  <w:style w:type="character" w:customStyle="1" w:styleId="WW8Num25z1">
    <w:name w:val="WW8Num25z1"/>
    <w:rsid w:val="00E126F6"/>
    <w:rPr>
      <w:rFonts w:cs="Times New Roman" w:hint="default"/>
    </w:rPr>
  </w:style>
  <w:style w:type="character" w:customStyle="1" w:styleId="WW8Num25z2">
    <w:name w:val="WW8Num25z2"/>
    <w:rsid w:val="00E126F6"/>
    <w:rPr>
      <w:rFonts w:ascii="Wingdings" w:hAnsi="Wingdings" w:cs="Wingdings" w:hint="default"/>
    </w:rPr>
  </w:style>
  <w:style w:type="character" w:customStyle="1" w:styleId="WW8Num25z3">
    <w:name w:val="WW8Num25z3"/>
    <w:rsid w:val="00E126F6"/>
    <w:rPr>
      <w:rFonts w:ascii="Symbol" w:hAnsi="Symbol" w:cs="Symbol" w:hint="default"/>
    </w:rPr>
  </w:style>
  <w:style w:type="character" w:customStyle="1" w:styleId="WW8Num25z4">
    <w:name w:val="WW8Num25z4"/>
    <w:rsid w:val="00E126F6"/>
    <w:rPr>
      <w:rFonts w:ascii="Courier New" w:hAnsi="Courier New" w:cs="Courier New" w:hint="default"/>
    </w:rPr>
  </w:style>
  <w:style w:type="character" w:customStyle="1" w:styleId="WW8Num26z0">
    <w:name w:val="WW8Num26z0"/>
    <w:rsid w:val="00E126F6"/>
    <w:rPr>
      <w:rFonts w:ascii="Verdana" w:eastAsia="Times New Roman" w:hAnsi="Verdana" w:cs="Tahoma"/>
    </w:rPr>
  </w:style>
  <w:style w:type="character" w:customStyle="1" w:styleId="WW8Num26z1">
    <w:name w:val="WW8Num26z1"/>
    <w:rsid w:val="00E126F6"/>
  </w:style>
  <w:style w:type="character" w:customStyle="1" w:styleId="WW8Num26z2">
    <w:name w:val="WW8Num26z2"/>
    <w:rsid w:val="00E126F6"/>
  </w:style>
  <w:style w:type="character" w:customStyle="1" w:styleId="WW8Num26z3">
    <w:name w:val="WW8Num26z3"/>
    <w:rsid w:val="00E126F6"/>
  </w:style>
  <w:style w:type="character" w:customStyle="1" w:styleId="WW8Num26z4">
    <w:name w:val="WW8Num26z4"/>
    <w:rsid w:val="00E126F6"/>
  </w:style>
  <w:style w:type="character" w:customStyle="1" w:styleId="WW8Num26z5">
    <w:name w:val="WW8Num26z5"/>
    <w:rsid w:val="00E126F6"/>
  </w:style>
  <w:style w:type="character" w:customStyle="1" w:styleId="WW8Num26z6">
    <w:name w:val="WW8Num26z6"/>
    <w:rsid w:val="00E126F6"/>
  </w:style>
  <w:style w:type="character" w:customStyle="1" w:styleId="WW8Num26z7">
    <w:name w:val="WW8Num26z7"/>
    <w:rsid w:val="00E126F6"/>
  </w:style>
  <w:style w:type="character" w:customStyle="1" w:styleId="WW8Num26z8">
    <w:name w:val="WW8Num26z8"/>
    <w:rsid w:val="00E126F6"/>
  </w:style>
  <w:style w:type="character" w:customStyle="1" w:styleId="WW8Num27z0">
    <w:name w:val="WW8Num27z0"/>
    <w:rsid w:val="00E126F6"/>
    <w:rPr>
      <w:rFonts w:hint="default"/>
    </w:rPr>
  </w:style>
  <w:style w:type="character" w:customStyle="1" w:styleId="WW8Num27z1">
    <w:name w:val="WW8Num27z1"/>
    <w:rsid w:val="00E126F6"/>
  </w:style>
  <w:style w:type="character" w:customStyle="1" w:styleId="WW8Num27z2">
    <w:name w:val="WW8Num27z2"/>
    <w:rsid w:val="00E126F6"/>
  </w:style>
  <w:style w:type="character" w:customStyle="1" w:styleId="WW8Num27z3">
    <w:name w:val="WW8Num27z3"/>
    <w:rsid w:val="00E126F6"/>
  </w:style>
  <w:style w:type="character" w:customStyle="1" w:styleId="WW8Num27z4">
    <w:name w:val="WW8Num27z4"/>
    <w:rsid w:val="00E126F6"/>
  </w:style>
  <w:style w:type="character" w:customStyle="1" w:styleId="WW8Num27z5">
    <w:name w:val="WW8Num27z5"/>
    <w:rsid w:val="00E126F6"/>
  </w:style>
  <w:style w:type="character" w:customStyle="1" w:styleId="WW8Num27z6">
    <w:name w:val="WW8Num27z6"/>
    <w:rsid w:val="00E126F6"/>
  </w:style>
  <w:style w:type="character" w:customStyle="1" w:styleId="WW8Num27z7">
    <w:name w:val="WW8Num27z7"/>
    <w:rsid w:val="00E126F6"/>
  </w:style>
  <w:style w:type="character" w:customStyle="1" w:styleId="WW8Num27z8">
    <w:name w:val="WW8Num27z8"/>
    <w:rsid w:val="00E126F6"/>
  </w:style>
  <w:style w:type="character" w:customStyle="1" w:styleId="WW8Num28z0">
    <w:name w:val="WW8Num28z0"/>
    <w:rsid w:val="00E126F6"/>
    <w:rPr>
      <w:rFonts w:hint="default"/>
    </w:rPr>
  </w:style>
  <w:style w:type="character" w:customStyle="1" w:styleId="WW8Num28z1">
    <w:name w:val="WW8Num28z1"/>
    <w:rsid w:val="00E126F6"/>
  </w:style>
  <w:style w:type="character" w:customStyle="1" w:styleId="WW8Num28z2">
    <w:name w:val="WW8Num28z2"/>
    <w:rsid w:val="00E126F6"/>
  </w:style>
  <w:style w:type="character" w:customStyle="1" w:styleId="WW8Num28z3">
    <w:name w:val="WW8Num28z3"/>
    <w:rsid w:val="00E126F6"/>
  </w:style>
  <w:style w:type="character" w:customStyle="1" w:styleId="WW8Num28z4">
    <w:name w:val="WW8Num28z4"/>
    <w:rsid w:val="00E126F6"/>
  </w:style>
  <w:style w:type="character" w:customStyle="1" w:styleId="WW8Num28z5">
    <w:name w:val="WW8Num28z5"/>
    <w:rsid w:val="00E126F6"/>
  </w:style>
  <w:style w:type="character" w:customStyle="1" w:styleId="WW8Num28z6">
    <w:name w:val="WW8Num28z6"/>
    <w:rsid w:val="00E126F6"/>
  </w:style>
  <w:style w:type="character" w:customStyle="1" w:styleId="WW8Num28z7">
    <w:name w:val="WW8Num28z7"/>
    <w:rsid w:val="00E126F6"/>
  </w:style>
  <w:style w:type="character" w:customStyle="1" w:styleId="WW8Num28z8">
    <w:name w:val="WW8Num28z8"/>
    <w:rsid w:val="00E126F6"/>
  </w:style>
  <w:style w:type="character" w:customStyle="1" w:styleId="WW8Num29z0">
    <w:name w:val="WW8Num29z0"/>
    <w:rsid w:val="00E126F6"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30z0">
    <w:name w:val="WW8Num30z0"/>
    <w:rsid w:val="00E126F6"/>
    <w:rPr>
      <w:rFonts w:ascii="Symbol" w:hAnsi="Symbol" w:cs="Symbol" w:hint="default"/>
    </w:rPr>
  </w:style>
  <w:style w:type="character" w:customStyle="1" w:styleId="WW8Num30z1">
    <w:name w:val="WW8Num30z1"/>
    <w:rsid w:val="00E126F6"/>
    <w:rPr>
      <w:rFonts w:ascii="Courier New" w:hAnsi="Courier New" w:cs="Courier New" w:hint="default"/>
    </w:rPr>
  </w:style>
  <w:style w:type="character" w:customStyle="1" w:styleId="WW8Num30z2">
    <w:name w:val="WW8Num30z2"/>
    <w:rsid w:val="00E126F6"/>
    <w:rPr>
      <w:rFonts w:ascii="Wingdings" w:hAnsi="Wingdings" w:cs="Wingdings" w:hint="default"/>
    </w:rPr>
  </w:style>
  <w:style w:type="character" w:customStyle="1" w:styleId="WW8Num31z0">
    <w:name w:val="WW8Num31z0"/>
    <w:rsid w:val="00E126F6"/>
    <w:rPr>
      <w:rFonts w:ascii="Symbol" w:hAnsi="Symbol" w:cs="Symbol" w:hint="default"/>
    </w:rPr>
  </w:style>
  <w:style w:type="character" w:customStyle="1" w:styleId="WW8Num31z1">
    <w:name w:val="WW8Num31z1"/>
    <w:rsid w:val="00E126F6"/>
    <w:rPr>
      <w:rFonts w:ascii="Courier New" w:hAnsi="Courier New" w:cs="Courier New" w:hint="default"/>
    </w:rPr>
  </w:style>
  <w:style w:type="character" w:customStyle="1" w:styleId="WW8Num31z2">
    <w:name w:val="WW8Num31z2"/>
    <w:rsid w:val="00E126F6"/>
    <w:rPr>
      <w:rFonts w:ascii="Wingdings" w:hAnsi="Wingdings" w:cs="Wingdings" w:hint="default"/>
    </w:rPr>
  </w:style>
  <w:style w:type="character" w:customStyle="1" w:styleId="WW8Num32z0">
    <w:name w:val="WW8Num32z0"/>
    <w:rsid w:val="00E126F6"/>
    <w:rPr>
      <w:rFonts w:ascii="Symbol" w:hAnsi="Symbol" w:cs="Symbol" w:hint="default"/>
    </w:rPr>
  </w:style>
  <w:style w:type="character" w:customStyle="1" w:styleId="WW8Num32z1">
    <w:name w:val="WW8Num32z1"/>
    <w:rsid w:val="00E126F6"/>
    <w:rPr>
      <w:rFonts w:ascii="Courier New" w:hAnsi="Courier New" w:cs="Courier New" w:hint="default"/>
    </w:rPr>
  </w:style>
  <w:style w:type="character" w:customStyle="1" w:styleId="WW8Num32z2">
    <w:name w:val="WW8Num32z2"/>
    <w:rsid w:val="00E126F6"/>
    <w:rPr>
      <w:rFonts w:ascii="Wingdings" w:hAnsi="Wingdings" w:cs="Wingdings" w:hint="default"/>
    </w:rPr>
  </w:style>
  <w:style w:type="character" w:customStyle="1" w:styleId="WW8Num33z0">
    <w:name w:val="WW8Num33z0"/>
    <w:rsid w:val="00E126F6"/>
    <w:rPr>
      <w:rFonts w:eastAsia="Times New Roman" w:cs="Verdana" w:hint="default"/>
      <w:color w:val="auto"/>
    </w:rPr>
  </w:style>
  <w:style w:type="character" w:customStyle="1" w:styleId="WW8Num33z1">
    <w:name w:val="WW8Num33z1"/>
    <w:rsid w:val="00E126F6"/>
  </w:style>
  <w:style w:type="character" w:customStyle="1" w:styleId="WW8Num33z2">
    <w:name w:val="WW8Num33z2"/>
    <w:rsid w:val="00E126F6"/>
  </w:style>
  <w:style w:type="character" w:customStyle="1" w:styleId="WW8Num33z3">
    <w:name w:val="WW8Num33z3"/>
    <w:rsid w:val="00E126F6"/>
  </w:style>
  <w:style w:type="character" w:customStyle="1" w:styleId="WW8Num33z4">
    <w:name w:val="WW8Num33z4"/>
    <w:rsid w:val="00E126F6"/>
  </w:style>
  <w:style w:type="character" w:customStyle="1" w:styleId="WW8Num33z5">
    <w:name w:val="WW8Num33z5"/>
    <w:rsid w:val="00E126F6"/>
  </w:style>
  <w:style w:type="character" w:customStyle="1" w:styleId="WW8Num33z6">
    <w:name w:val="WW8Num33z6"/>
    <w:rsid w:val="00E126F6"/>
  </w:style>
  <w:style w:type="character" w:customStyle="1" w:styleId="WW8Num33z7">
    <w:name w:val="WW8Num33z7"/>
    <w:rsid w:val="00E126F6"/>
  </w:style>
  <w:style w:type="character" w:customStyle="1" w:styleId="WW8Num33z8">
    <w:name w:val="WW8Num33z8"/>
    <w:rsid w:val="00E126F6"/>
  </w:style>
  <w:style w:type="character" w:customStyle="1" w:styleId="WW8Num34z0">
    <w:name w:val="WW8Num34z0"/>
    <w:rsid w:val="00E126F6"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35z0">
    <w:name w:val="WW8Num35z0"/>
    <w:rsid w:val="00E126F6"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36z0">
    <w:name w:val="WW8Num36z0"/>
    <w:rsid w:val="00E126F6"/>
    <w:rPr>
      <w:rFonts w:hint="default"/>
    </w:rPr>
  </w:style>
  <w:style w:type="character" w:customStyle="1" w:styleId="WW8Num36z1">
    <w:name w:val="WW8Num36z1"/>
    <w:rsid w:val="00E126F6"/>
    <w:rPr>
      <w:rFonts w:ascii="Courier New" w:hAnsi="Courier New" w:cs="Courier New" w:hint="default"/>
    </w:rPr>
  </w:style>
  <w:style w:type="character" w:customStyle="1" w:styleId="WW8Num36z2">
    <w:name w:val="WW8Num36z2"/>
    <w:rsid w:val="00E126F6"/>
    <w:rPr>
      <w:rFonts w:ascii="Wingdings" w:hAnsi="Wingdings" w:cs="Wingdings" w:hint="default"/>
    </w:rPr>
  </w:style>
  <w:style w:type="character" w:customStyle="1" w:styleId="WW8Num36z3">
    <w:name w:val="WW8Num36z3"/>
    <w:rsid w:val="00E126F6"/>
    <w:rPr>
      <w:rFonts w:ascii="Symbol" w:hAnsi="Symbol" w:cs="Symbol" w:hint="default"/>
    </w:rPr>
  </w:style>
  <w:style w:type="character" w:customStyle="1" w:styleId="WW8Num37z0">
    <w:name w:val="WW8Num37z0"/>
    <w:rsid w:val="00E126F6"/>
    <w:rPr>
      <w:rFonts w:hint="default"/>
    </w:rPr>
  </w:style>
  <w:style w:type="character" w:customStyle="1" w:styleId="WW8Num37z1">
    <w:name w:val="WW8Num37z1"/>
    <w:rsid w:val="00E126F6"/>
  </w:style>
  <w:style w:type="character" w:customStyle="1" w:styleId="WW8Num37z2">
    <w:name w:val="WW8Num37z2"/>
    <w:rsid w:val="00E126F6"/>
  </w:style>
  <w:style w:type="character" w:customStyle="1" w:styleId="WW8Num37z3">
    <w:name w:val="WW8Num37z3"/>
    <w:rsid w:val="00E126F6"/>
  </w:style>
  <w:style w:type="character" w:customStyle="1" w:styleId="WW8Num37z4">
    <w:name w:val="WW8Num37z4"/>
    <w:rsid w:val="00E126F6"/>
  </w:style>
  <w:style w:type="character" w:customStyle="1" w:styleId="WW8Num37z5">
    <w:name w:val="WW8Num37z5"/>
    <w:rsid w:val="00E126F6"/>
  </w:style>
  <w:style w:type="character" w:customStyle="1" w:styleId="WW8Num37z6">
    <w:name w:val="WW8Num37z6"/>
    <w:rsid w:val="00E126F6"/>
  </w:style>
  <w:style w:type="character" w:customStyle="1" w:styleId="WW8Num37z7">
    <w:name w:val="WW8Num37z7"/>
    <w:rsid w:val="00E126F6"/>
  </w:style>
  <w:style w:type="character" w:customStyle="1" w:styleId="WW8Num37z8">
    <w:name w:val="WW8Num37z8"/>
    <w:rsid w:val="00E126F6"/>
  </w:style>
  <w:style w:type="character" w:customStyle="1" w:styleId="WW8Num38z0">
    <w:name w:val="WW8Num38z0"/>
    <w:rsid w:val="00E126F6"/>
    <w:rPr>
      <w:rFonts w:ascii="Calibri" w:eastAsia="Times New Roman" w:hAnsi="Calibri" w:cs="Times New Roman" w:hint="default"/>
      <w:b w:val="0"/>
      <w:sz w:val="24"/>
    </w:rPr>
  </w:style>
  <w:style w:type="character" w:customStyle="1" w:styleId="WW8Num38z1">
    <w:name w:val="WW8Num38z1"/>
    <w:rsid w:val="00E126F6"/>
    <w:rPr>
      <w:rFonts w:ascii="Courier New" w:hAnsi="Courier New" w:cs="Courier New" w:hint="default"/>
    </w:rPr>
  </w:style>
  <w:style w:type="character" w:customStyle="1" w:styleId="WW8Num38z2">
    <w:name w:val="WW8Num38z2"/>
    <w:rsid w:val="00E126F6"/>
    <w:rPr>
      <w:rFonts w:ascii="Wingdings" w:hAnsi="Wingdings" w:cs="Wingdings" w:hint="default"/>
    </w:rPr>
  </w:style>
  <w:style w:type="character" w:customStyle="1" w:styleId="WW8Num38z3">
    <w:name w:val="WW8Num38z3"/>
    <w:rsid w:val="00E126F6"/>
    <w:rPr>
      <w:rFonts w:ascii="Symbol" w:hAnsi="Symbol" w:cs="Symbol" w:hint="default"/>
    </w:rPr>
  </w:style>
  <w:style w:type="character" w:customStyle="1" w:styleId="WW8Num39z0">
    <w:name w:val="WW8Num39z0"/>
    <w:rsid w:val="00E126F6"/>
    <w:rPr>
      <w:rFonts w:ascii="Symbol" w:hAnsi="Symbol" w:cs="Symbol" w:hint="default"/>
    </w:rPr>
  </w:style>
  <w:style w:type="character" w:customStyle="1" w:styleId="WW8Num39z1">
    <w:name w:val="WW8Num39z1"/>
    <w:rsid w:val="00E126F6"/>
    <w:rPr>
      <w:rFonts w:ascii="Courier New" w:hAnsi="Courier New" w:cs="Courier New" w:hint="default"/>
    </w:rPr>
  </w:style>
  <w:style w:type="character" w:customStyle="1" w:styleId="WW8Num39z2">
    <w:name w:val="WW8Num39z2"/>
    <w:rsid w:val="00E126F6"/>
    <w:rPr>
      <w:rFonts w:ascii="Wingdings" w:hAnsi="Wingdings" w:cs="Wingdings" w:hint="default"/>
    </w:rPr>
  </w:style>
  <w:style w:type="character" w:customStyle="1" w:styleId="WW8Num40z0">
    <w:name w:val="WW8Num40z0"/>
    <w:rsid w:val="00E126F6"/>
    <w:rPr>
      <w:rFonts w:ascii="Symbol" w:hAnsi="Symbol" w:cs="Symbol" w:hint="default"/>
    </w:rPr>
  </w:style>
  <w:style w:type="character" w:customStyle="1" w:styleId="WW8Num40z1">
    <w:name w:val="WW8Num40z1"/>
    <w:rsid w:val="00E126F6"/>
    <w:rPr>
      <w:rFonts w:ascii="Courier New" w:hAnsi="Courier New" w:cs="Courier New" w:hint="default"/>
    </w:rPr>
  </w:style>
  <w:style w:type="character" w:customStyle="1" w:styleId="WW8Num40z2">
    <w:name w:val="WW8Num40z2"/>
    <w:rsid w:val="00E126F6"/>
    <w:rPr>
      <w:rFonts w:ascii="Wingdings" w:hAnsi="Wingdings" w:cs="Wingdings" w:hint="default"/>
    </w:rPr>
  </w:style>
  <w:style w:type="character" w:customStyle="1" w:styleId="WW8Num41z0">
    <w:name w:val="WW8Num41z0"/>
    <w:rsid w:val="00E126F6"/>
    <w:rPr>
      <w:rFonts w:hint="default"/>
    </w:rPr>
  </w:style>
  <w:style w:type="character" w:customStyle="1" w:styleId="WW8Num41z1">
    <w:name w:val="WW8Num41z1"/>
    <w:rsid w:val="00E126F6"/>
    <w:rPr>
      <w:rFonts w:ascii="Courier New" w:hAnsi="Courier New" w:cs="Courier New" w:hint="default"/>
    </w:rPr>
  </w:style>
  <w:style w:type="character" w:customStyle="1" w:styleId="WW8Num41z2">
    <w:name w:val="WW8Num41z2"/>
    <w:rsid w:val="00E126F6"/>
    <w:rPr>
      <w:rFonts w:ascii="Wingdings" w:hAnsi="Wingdings" w:cs="Wingdings" w:hint="default"/>
    </w:rPr>
  </w:style>
  <w:style w:type="character" w:customStyle="1" w:styleId="WW8Num41z3">
    <w:name w:val="WW8Num41z3"/>
    <w:rsid w:val="00E126F6"/>
    <w:rPr>
      <w:rFonts w:ascii="Symbol" w:hAnsi="Symbol" w:cs="Symbol" w:hint="default"/>
    </w:rPr>
  </w:style>
  <w:style w:type="character" w:customStyle="1" w:styleId="WW8Num42z0">
    <w:name w:val="WW8Num42z0"/>
    <w:rsid w:val="00E126F6"/>
    <w:rPr>
      <w:b w:val="0"/>
      <w:sz w:val="22"/>
      <w:szCs w:val="22"/>
    </w:rPr>
  </w:style>
  <w:style w:type="character" w:customStyle="1" w:styleId="WW8Num42z1">
    <w:name w:val="WW8Num42z1"/>
    <w:rsid w:val="00E126F6"/>
  </w:style>
  <w:style w:type="character" w:customStyle="1" w:styleId="WW8Num42z2">
    <w:name w:val="WW8Num42z2"/>
    <w:rsid w:val="00E126F6"/>
  </w:style>
  <w:style w:type="character" w:customStyle="1" w:styleId="WW8Num42z3">
    <w:name w:val="WW8Num42z3"/>
    <w:rsid w:val="00E126F6"/>
  </w:style>
  <w:style w:type="character" w:customStyle="1" w:styleId="WW8Num42z4">
    <w:name w:val="WW8Num42z4"/>
    <w:rsid w:val="00E126F6"/>
  </w:style>
  <w:style w:type="character" w:customStyle="1" w:styleId="WW8Num42z5">
    <w:name w:val="WW8Num42z5"/>
    <w:rsid w:val="00E126F6"/>
  </w:style>
  <w:style w:type="character" w:customStyle="1" w:styleId="WW8Num42z6">
    <w:name w:val="WW8Num42z6"/>
    <w:rsid w:val="00E126F6"/>
  </w:style>
  <w:style w:type="character" w:customStyle="1" w:styleId="WW8Num42z7">
    <w:name w:val="WW8Num42z7"/>
    <w:rsid w:val="00E126F6"/>
  </w:style>
  <w:style w:type="character" w:customStyle="1" w:styleId="WW8Num42z8">
    <w:name w:val="WW8Num42z8"/>
    <w:rsid w:val="00E126F6"/>
  </w:style>
  <w:style w:type="character" w:customStyle="1" w:styleId="WW8Num43z0">
    <w:name w:val="WW8Num43z0"/>
    <w:rsid w:val="00E126F6"/>
    <w:rPr>
      <w:rFonts w:hint="default"/>
    </w:rPr>
  </w:style>
  <w:style w:type="character" w:customStyle="1" w:styleId="WW8Num43z1">
    <w:name w:val="WW8Num43z1"/>
    <w:rsid w:val="00E126F6"/>
  </w:style>
  <w:style w:type="character" w:customStyle="1" w:styleId="WW8Num43z2">
    <w:name w:val="WW8Num43z2"/>
    <w:rsid w:val="00E126F6"/>
  </w:style>
  <w:style w:type="character" w:customStyle="1" w:styleId="WW8Num43z3">
    <w:name w:val="WW8Num43z3"/>
    <w:rsid w:val="00E126F6"/>
  </w:style>
  <w:style w:type="character" w:customStyle="1" w:styleId="WW8Num43z4">
    <w:name w:val="WW8Num43z4"/>
    <w:rsid w:val="00E126F6"/>
  </w:style>
  <w:style w:type="character" w:customStyle="1" w:styleId="WW8Num43z5">
    <w:name w:val="WW8Num43z5"/>
    <w:rsid w:val="00E126F6"/>
  </w:style>
  <w:style w:type="character" w:customStyle="1" w:styleId="WW8Num43z6">
    <w:name w:val="WW8Num43z6"/>
    <w:rsid w:val="00E126F6"/>
  </w:style>
  <w:style w:type="character" w:customStyle="1" w:styleId="WW8Num43z7">
    <w:name w:val="WW8Num43z7"/>
    <w:rsid w:val="00E126F6"/>
  </w:style>
  <w:style w:type="character" w:customStyle="1" w:styleId="WW8Num43z8">
    <w:name w:val="WW8Num43z8"/>
    <w:rsid w:val="00E126F6"/>
  </w:style>
  <w:style w:type="character" w:customStyle="1" w:styleId="Carpredefinitoparagrafo1">
    <w:name w:val="Car. predefinito paragrafo1"/>
    <w:rsid w:val="00E126F6"/>
  </w:style>
  <w:style w:type="character" w:styleId="Enfasicorsivo">
    <w:name w:val="Emphasis"/>
    <w:uiPriority w:val="20"/>
    <w:qFormat/>
    <w:rsid w:val="00E126F6"/>
    <w:rPr>
      <w:rFonts w:cs="Times New Roman"/>
      <w:i/>
      <w:iCs/>
    </w:rPr>
  </w:style>
  <w:style w:type="character" w:styleId="Enfasigrassetto">
    <w:name w:val="Strong"/>
    <w:uiPriority w:val="22"/>
    <w:qFormat/>
    <w:rsid w:val="00E126F6"/>
    <w:rPr>
      <w:rFonts w:cs="Times New Roman"/>
      <w:b/>
      <w:bCs/>
    </w:rPr>
  </w:style>
  <w:style w:type="character" w:customStyle="1" w:styleId="PidipaginaCarattere">
    <w:name w:val="Piè di pagina Carattere"/>
    <w:rsid w:val="00E126F6"/>
    <w:rPr>
      <w:sz w:val="24"/>
      <w:szCs w:val="24"/>
    </w:rPr>
  </w:style>
  <w:style w:type="character" w:customStyle="1" w:styleId="ListLabel21">
    <w:name w:val="ListLabel 21"/>
    <w:rsid w:val="00E126F6"/>
    <w:rPr>
      <w:rFonts w:cs="Symbol"/>
    </w:rPr>
  </w:style>
  <w:style w:type="character" w:customStyle="1" w:styleId="ListLabel22">
    <w:name w:val="ListLabel 22"/>
    <w:rsid w:val="00E126F6"/>
    <w:rPr>
      <w:rFonts w:cs="Courier New"/>
    </w:rPr>
  </w:style>
  <w:style w:type="character" w:customStyle="1" w:styleId="ListLabel23">
    <w:name w:val="ListLabel 23"/>
    <w:rsid w:val="00E126F6"/>
    <w:rPr>
      <w:rFonts w:cs="Wingdings"/>
    </w:rPr>
  </w:style>
  <w:style w:type="character" w:customStyle="1" w:styleId="ListLabel24">
    <w:name w:val="ListLabel 24"/>
    <w:rsid w:val="00E126F6"/>
    <w:rPr>
      <w:rFonts w:cs="Symbol"/>
    </w:rPr>
  </w:style>
  <w:style w:type="character" w:customStyle="1" w:styleId="ListLabel25">
    <w:name w:val="ListLabel 25"/>
    <w:rsid w:val="00E126F6"/>
    <w:rPr>
      <w:rFonts w:cs="Courier New"/>
    </w:rPr>
  </w:style>
  <w:style w:type="character" w:customStyle="1" w:styleId="ListLabel26">
    <w:name w:val="ListLabel 26"/>
    <w:rsid w:val="00E126F6"/>
    <w:rPr>
      <w:rFonts w:cs="Wingdings"/>
    </w:rPr>
  </w:style>
  <w:style w:type="character" w:customStyle="1" w:styleId="ListLabel27">
    <w:name w:val="ListLabel 27"/>
    <w:rsid w:val="00E126F6"/>
    <w:rPr>
      <w:rFonts w:cs="Symbol"/>
    </w:rPr>
  </w:style>
  <w:style w:type="character" w:customStyle="1" w:styleId="ListLabel28">
    <w:name w:val="ListLabel 28"/>
    <w:rsid w:val="00E126F6"/>
    <w:rPr>
      <w:rFonts w:cs="Courier New"/>
    </w:rPr>
  </w:style>
  <w:style w:type="character" w:customStyle="1" w:styleId="ListLabel29">
    <w:name w:val="ListLabel 29"/>
    <w:rsid w:val="00E126F6"/>
    <w:rPr>
      <w:rFonts w:cs="Wingdings"/>
    </w:rPr>
  </w:style>
  <w:style w:type="character" w:customStyle="1" w:styleId="ListLabel12">
    <w:name w:val="ListLabel 12"/>
    <w:rsid w:val="00E126F6"/>
    <w:rPr>
      <w:rFonts w:ascii="Calibri" w:hAnsi="Calibri" w:cs="font522"/>
      <w:b/>
    </w:rPr>
  </w:style>
  <w:style w:type="character" w:customStyle="1" w:styleId="ListLabel13">
    <w:name w:val="ListLabel 13"/>
    <w:rsid w:val="00E126F6"/>
    <w:rPr>
      <w:rFonts w:cs="Courier New"/>
    </w:rPr>
  </w:style>
  <w:style w:type="character" w:customStyle="1" w:styleId="ListLabel14">
    <w:name w:val="ListLabel 14"/>
    <w:rsid w:val="00E126F6"/>
    <w:rPr>
      <w:rFonts w:cs="Wingdings"/>
    </w:rPr>
  </w:style>
  <w:style w:type="character" w:customStyle="1" w:styleId="ListLabel15">
    <w:name w:val="ListLabel 15"/>
    <w:rsid w:val="00E126F6"/>
    <w:rPr>
      <w:rFonts w:cs="Symbol"/>
    </w:rPr>
  </w:style>
  <w:style w:type="character" w:customStyle="1" w:styleId="ListLabel16">
    <w:name w:val="ListLabel 16"/>
    <w:rsid w:val="00E126F6"/>
    <w:rPr>
      <w:rFonts w:cs="Courier New"/>
    </w:rPr>
  </w:style>
  <w:style w:type="character" w:customStyle="1" w:styleId="ListLabel17">
    <w:name w:val="ListLabel 17"/>
    <w:rsid w:val="00E126F6"/>
    <w:rPr>
      <w:rFonts w:cs="Wingdings"/>
    </w:rPr>
  </w:style>
  <w:style w:type="character" w:customStyle="1" w:styleId="ListLabel18">
    <w:name w:val="ListLabel 18"/>
    <w:rsid w:val="00E126F6"/>
    <w:rPr>
      <w:rFonts w:cs="Symbol"/>
    </w:rPr>
  </w:style>
  <w:style w:type="character" w:customStyle="1" w:styleId="ListLabel19">
    <w:name w:val="ListLabel 19"/>
    <w:rsid w:val="00E126F6"/>
    <w:rPr>
      <w:rFonts w:cs="Courier New"/>
    </w:rPr>
  </w:style>
  <w:style w:type="character" w:customStyle="1" w:styleId="ListLabel20">
    <w:name w:val="ListLabel 20"/>
    <w:rsid w:val="00E126F6"/>
    <w:rPr>
      <w:rFonts w:cs="Wingdings"/>
    </w:rPr>
  </w:style>
  <w:style w:type="character" w:customStyle="1" w:styleId="Punti">
    <w:name w:val="Punti"/>
    <w:rsid w:val="00E126F6"/>
    <w:rPr>
      <w:rFonts w:ascii="OpenSymbol" w:eastAsia="OpenSymbol" w:hAnsi="OpenSymbol" w:cs="OpenSymbol"/>
    </w:rPr>
  </w:style>
  <w:style w:type="character" w:customStyle="1" w:styleId="ListLabel39">
    <w:name w:val="ListLabel 39"/>
    <w:rsid w:val="00E126F6"/>
    <w:rPr>
      <w:rFonts w:ascii="Calibri" w:hAnsi="Calibri" w:cs="font522"/>
      <w:b/>
    </w:rPr>
  </w:style>
  <w:style w:type="character" w:customStyle="1" w:styleId="ListLabel40">
    <w:name w:val="ListLabel 40"/>
    <w:rsid w:val="00E126F6"/>
    <w:rPr>
      <w:rFonts w:cs="Courier New"/>
    </w:rPr>
  </w:style>
  <w:style w:type="character" w:customStyle="1" w:styleId="ListLabel41">
    <w:name w:val="ListLabel 41"/>
    <w:rsid w:val="00E126F6"/>
    <w:rPr>
      <w:rFonts w:cs="Wingdings"/>
    </w:rPr>
  </w:style>
  <w:style w:type="character" w:customStyle="1" w:styleId="ListLabel42">
    <w:name w:val="ListLabel 42"/>
    <w:rsid w:val="00E126F6"/>
    <w:rPr>
      <w:rFonts w:cs="Symbol"/>
    </w:rPr>
  </w:style>
  <w:style w:type="character" w:customStyle="1" w:styleId="ListLabel43">
    <w:name w:val="ListLabel 43"/>
    <w:rsid w:val="00E126F6"/>
    <w:rPr>
      <w:rFonts w:cs="Courier New"/>
    </w:rPr>
  </w:style>
  <w:style w:type="character" w:customStyle="1" w:styleId="ListLabel44">
    <w:name w:val="ListLabel 44"/>
    <w:rsid w:val="00E126F6"/>
    <w:rPr>
      <w:rFonts w:cs="Wingdings"/>
    </w:rPr>
  </w:style>
  <w:style w:type="character" w:customStyle="1" w:styleId="ListLabel45">
    <w:name w:val="ListLabel 45"/>
    <w:rsid w:val="00E126F6"/>
    <w:rPr>
      <w:rFonts w:cs="Symbol"/>
    </w:rPr>
  </w:style>
  <w:style w:type="character" w:customStyle="1" w:styleId="ListLabel46">
    <w:name w:val="ListLabel 46"/>
    <w:rsid w:val="00E126F6"/>
    <w:rPr>
      <w:rFonts w:cs="Courier New"/>
    </w:rPr>
  </w:style>
  <w:style w:type="character" w:customStyle="1" w:styleId="ListLabel47">
    <w:name w:val="ListLabel 47"/>
    <w:rsid w:val="00E126F6"/>
    <w:rPr>
      <w:rFonts w:cs="Wingdings"/>
    </w:rPr>
  </w:style>
  <w:style w:type="character" w:customStyle="1" w:styleId="ListLabel57">
    <w:name w:val="ListLabel 57"/>
    <w:rsid w:val="00E126F6"/>
    <w:rPr>
      <w:rFonts w:cs="font522"/>
    </w:rPr>
  </w:style>
  <w:style w:type="character" w:customStyle="1" w:styleId="ListLabel58">
    <w:name w:val="ListLabel 58"/>
    <w:rsid w:val="00E126F6"/>
    <w:rPr>
      <w:rFonts w:cs="Courier New"/>
    </w:rPr>
  </w:style>
  <w:style w:type="character" w:customStyle="1" w:styleId="ListLabel59">
    <w:name w:val="ListLabel 59"/>
    <w:rsid w:val="00E126F6"/>
    <w:rPr>
      <w:rFonts w:cs="Wingdings"/>
    </w:rPr>
  </w:style>
  <w:style w:type="character" w:customStyle="1" w:styleId="ListLabel60">
    <w:name w:val="ListLabel 60"/>
    <w:rsid w:val="00E126F6"/>
    <w:rPr>
      <w:rFonts w:cs="Symbol"/>
    </w:rPr>
  </w:style>
  <w:style w:type="character" w:customStyle="1" w:styleId="ListLabel61">
    <w:name w:val="ListLabel 61"/>
    <w:rsid w:val="00E126F6"/>
    <w:rPr>
      <w:rFonts w:cs="Courier New"/>
    </w:rPr>
  </w:style>
  <w:style w:type="character" w:customStyle="1" w:styleId="ListLabel62">
    <w:name w:val="ListLabel 62"/>
    <w:rsid w:val="00E126F6"/>
    <w:rPr>
      <w:rFonts w:cs="Wingdings"/>
    </w:rPr>
  </w:style>
  <w:style w:type="character" w:customStyle="1" w:styleId="ListLabel63">
    <w:name w:val="ListLabel 63"/>
    <w:rsid w:val="00E126F6"/>
    <w:rPr>
      <w:rFonts w:cs="Symbol"/>
    </w:rPr>
  </w:style>
  <w:style w:type="character" w:customStyle="1" w:styleId="ListLabel64">
    <w:name w:val="ListLabel 64"/>
    <w:rsid w:val="00E126F6"/>
    <w:rPr>
      <w:rFonts w:cs="Courier New"/>
    </w:rPr>
  </w:style>
  <w:style w:type="character" w:customStyle="1" w:styleId="ListLabel65">
    <w:name w:val="ListLabel 65"/>
    <w:rsid w:val="00E126F6"/>
    <w:rPr>
      <w:rFonts w:cs="Wingdings"/>
    </w:rPr>
  </w:style>
  <w:style w:type="character" w:customStyle="1" w:styleId="Caratteredinumerazione">
    <w:name w:val="Carattere di numerazione"/>
    <w:rsid w:val="00E126F6"/>
  </w:style>
  <w:style w:type="character" w:styleId="Collegamentoipertestuale">
    <w:name w:val="Hyperlink"/>
    <w:rsid w:val="00E126F6"/>
    <w:rPr>
      <w:color w:val="000080"/>
      <w:u w:val="single"/>
    </w:rPr>
  </w:style>
  <w:style w:type="character" w:customStyle="1" w:styleId="Carpredefinitoparagrafo9">
    <w:name w:val="Car. predefinito paragrafo9"/>
    <w:rsid w:val="00E126F6"/>
  </w:style>
  <w:style w:type="character" w:customStyle="1" w:styleId="apple-converted-space">
    <w:name w:val="apple-converted-space"/>
    <w:basedOn w:val="Carpredefinitoparagrafo9"/>
    <w:rsid w:val="00E126F6"/>
  </w:style>
  <w:style w:type="character" w:customStyle="1" w:styleId="ListLabel1">
    <w:name w:val="ListLabel 1"/>
    <w:rsid w:val="00E126F6"/>
    <w:rPr>
      <w:rFonts w:ascii="Calibri" w:eastAsia="Times New Roman" w:hAnsi="Calibri" w:cs="Times New Roman"/>
    </w:rPr>
  </w:style>
  <w:style w:type="character" w:customStyle="1" w:styleId="ListLabel2">
    <w:name w:val="ListLabel 2"/>
    <w:rsid w:val="00E126F6"/>
    <w:rPr>
      <w:rFonts w:cs="Courier New"/>
    </w:rPr>
  </w:style>
  <w:style w:type="character" w:customStyle="1" w:styleId="ListLabel3">
    <w:name w:val="ListLabel 3"/>
    <w:rsid w:val="00E126F6"/>
    <w:rPr>
      <w:rFonts w:cs="Courier New"/>
    </w:rPr>
  </w:style>
  <w:style w:type="character" w:customStyle="1" w:styleId="ListLabel4">
    <w:name w:val="ListLabel 4"/>
    <w:rsid w:val="00E126F6"/>
    <w:rPr>
      <w:rFonts w:cs="Courier New"/>
    </w:rPr>
  </w:style>
  <w:style w:type="character" w:customStyle="1" w:styleId="ListLabel5">
    <w:name w:val="ListLabel 5"/>
    <w:rsid w:val="00E126F6"/>
    <w:rPr>
      <w:rFonts w:cs="Courier New"/>
    </w:rPr>
  </w:style>
  <w:style w:type="character" w:customStyle="1" w:styleId="ListLabel6">
    <w:name w:val="ListLabel 6"/>
    <w:rsid w:val="00E126F6"/>
    <w:rPr>
      <w:rFonts w:cs="Courier New"/>
    </w:rPr>
  </w:style>
  <w:style w:type="character" w:customStyle="1" w:styleId="ListLabel7">
    <w:name w:val="ListLabel 7"/>
    <w:rsid w:val="00E126F6"/>
    <w:rPr>
      <w:rFonts w:cs="Courier New"/>
    </w:rPr>
  </w:style>
  <w:style w:type="character" w:customStyle="1" w:styleId="Enfasigrassetto1">
    <w:name w:val="Enfasi (grassetto)1"/>
    <w:rsid w:val="00E126F6"/>
    <w:rPr>
      <w:b/>
      <w:bCs/>
    </w:rPr>
  </w:style>
  <w:style w:type="character" w:customStyle="1" w:styleId="ListLabel8">
    <w:name w:val="ListLabel 8"/>
    <w:rsid w:val="00E126F6"/>
    <w:rPr>
      <w:rFonts w:cs="Courier New"/>
    </w:rPr>
  </w:style>
  <w:style w:type="character" w:customStyle="1" w:styleId="ListLabel9">
    <w:name w:val="ListLabel 9"/>
    <w:rsid w:val="00E126F6"/>
    <w:rPr>
      <w:rFonts w:cs="Courier New"/>
    </w:rPr>
  </w:style>
  <w:style w:type="character" w:customStyle="1" w:styleId="ListLabel10">
    <w:name w:val="ListLabel 10"/>
    <w:rsid w:val="00E126F6"/>
    <w:rPr>
      <w:rFonts w:cs="Courier New"/>
    </w:rPr>
  </w:style>
  <w:style w:type="character" w:customStyle="1" w:styleId="ListLabel11">
    <w:name w:val="ListLabel 11"/>
    <w:rsid w:val="00E126F6"/>
    <w:rPr>
      <w:rFonts w:cs="Courier New"/>
    </w:rPr>
  </w:style>
  <w:style w:type="paragraph" w:customStyle="1" w:styleId="Titolo8">
    <w:name w:val="Titolo8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testo1">
    <w:name w:val="Corpo testo1"/>
    <w:basedOn w:val="Normale"/>
    <w:rsid w:val="00E126F6"/>
    <w:pPr>
      <w:spacing w:after="140" w:line="288" w:lineRule="auto"/>
    </w:pPr>
  </w:style>
  <w:style w:type="paragraph" w:styleId="Elenco">
    <w:name w:val="List"/>
    <w:basedOn w:val="Corpotesto1"/>
    <w:rsid w:val="00E126F6"/>
    <w:rPr>
      <w:rFonts w:cs="Lucida Sans"/>
    </w:rPr>
  </w:style>
  <w:style w:type="paragraph" w:styleId="Didascalia">
    <w:name w:val="caption"/>
    <w:basedOn w:val="Normale"/>
    <w:qFormat/>
    <w:rsid w:val="00E126F6"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rsid w:val="00E126F6"/>
    <w:pPr>
      <w:suppressLineNumbers/>
    </w:pPr>
    <w:rPr>
      <w:rFonts w:cs="Lucida Sans"/>
    </w:rPr>
  </w:style>
  <w:style w:type="paragraph" w:customStyle="1" w:styleId="Titolo7">
    <w:name w:val="Titolo7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6">
    <w:name w:val="Titolo6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50">
    <w:name w:val="Titolo5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4">
    <w:name w:val="Titolo4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3">
    <w:name w:val="Titolo3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2">
    <w:name w:val="Titolo2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10">
    <w:name w:val="Titolo1"/>
    <w:basedOn w:val="Normale"/>
    <w:next w:val="Corpotesto1"/>
    <w:rsid w:val="00E126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testazione">
    <w:name w:val="header"/>
    <w:basedOn w:val="Normale"/>
    <w:rsid w:val="00E126F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126F6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E126F6"/>
    <w:pPr>
      <w:suppressAutoHyphens/>
      <w:autoSpaceDE w:val="0"/>
    </w:pPr>
    <w:rPr>
      <w:rFonts w:eastAsia="SimSun"/>
      <w:color w:val="000000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E126F6"/>
    <w:pPr>
      <w:spacing w:after="200" w:line="276" w:lineRule="auto"/>
      <w:ind w:left="720"/>
      <w:contextualSpacing/>
    </w:pPr>
    <w:rPr>
      <w:rFonts w:ascii="Calibri" w:eastAsia="SimSun" w:hAnsi="Calibri" w:cs="Calibri"/>
      <w:sz w:val="22"/>
      <w:szCs w:val="22"/>
    </w:rPr>
  </w:style>
  <w:style w:type="paragraph" w:styleId="Testofumetto">
    <w:name w:val="Balloon Text"/>
    <w:basedOn w:val="Normale"/>
    <w:rsid w:val="00E126F6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rsid w:val="00E126F6"/>
  </w:style>
  <w:style w:type="paragraph" w:styleId="Nessunaspaziatura">
    <w:name w:val="No Spacing"/>
    <w:link w:val="NessunaspaziaturaCarattere"/>
    <w:uiPriority w:val="1"/>
    <w:qFormat/>
    <w:rsid w:val="00E126F6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Contenutotabella">
    <w:name w:val="Contenuto tabella"/>
    <w:basedOn w:val="Normale"/>
    <w:rsid w:val="00E126F6"/>
    <w:pPr>
      <w:suppressLineNumbers/>
    </w:pPr>
  </w:style>
  <w:style w:type="paragraph" w:customStyle="1" w:styleId="Titolotabella">
    <w:name w:val="Titolo tabella"/>
    <w:basedOn w:val="Contenutotabella"/>
    <w:rsid w:val="00E126F6"/>
    <w:pPr>
      <w:jc w:val="center"/>
    </w:pPr>
    <w:rPr>
      <w:b/>
      <w:bCs/>
    </w:rPr>
  </w:style>
  <w:style w:type="paragraph" w:customStyle="1" w:styleId="Paragrafoelenco1">
    <w:name w:val="Paragrafo elenco1"/>
    <w:basedOn w:val="Normale"/>
    <w:rsid w:val="00E126F6"/>
    <w:pPr>
      <w:spacing w:after="160"/>
      <w:ind w:left="720"/>
      <w:contextualSpacing/>
    </w:pPr>
  </w:style>
  <w:style w:type="paragraph" w:customStyle="1" w:styleId="Nessunaspaziatura1">
    <w:name w:val="Nessuna spaziatura1"/>
    <w:rsid w:val="00E126F6"/>
    <w:pPr>
      <w:suppressAutoHyphens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Standard">
    <w:name w:val="Standard"/>
    <w:rsid w:val="00E126F6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ja-JP" w:bidi="fa-IR"/>
    </w:rPr>
  </w:style>
  <w:style w:type="table" w:styleId="Grigliatabella">
    <w:name w:val="Table Grid"/>
    <w:basedOn w:val="Tabellanormale"/>
    <w:uiPriority w:val="39"/>
    <w:rsid w:val="00F540F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1">
    <w:name w:val="Paragrafo elenco11"/>
    <w:basedOn w:val="Normale"/>
    <w:rsid w:val="00874FC9"/>
    <w:pPr>
      <w:ind w:left="720"/>
      <w:contextualSpacing/>
      <w:jc w:val="left"/>
    </w:pPr>
    <w:rPr>
      <w:kern w:val="1"/>
      <w:sz w:val="20"/>
      <w:szCs w:val="20"/>
    </w:rPr>
  </w:style>
  <w:style w:type="character" w:customStyle="1" w:styleId="NessunaspaziaturaCarattere">
    <w:name w:val="Nessuna spaziatura Carattere"/>
    <w:link w:val="Nessunaspaziatura"/>
    <w:uiPriority w:val="1"/>
    <w:locked/>
    <w:rsid w:val="002656DB"/>
    <w:rPr>
      <w:rFonts w:ascii="Calibri" w:eastAsia="Calibri" w:hAnsi="Calibri"/>
      <w:sz w:val="22"/>
      <w:szCs w:val="22"/>
      <w:lang w:eastAsia="zh-CN" w:bidi="ar-SA"/>
    </w:rPr>
  </w:style>
  <w:style w:type="character" w:customStyle="1" w:styleId="annorif">
    <w:name w:val="annorif"/>
    <w:rsid w:val="007F4D2F"/>
  </w:style>
  <w:style w:type="paragraph" w:styleId="Corpotesto">
    <w:name w:val="Body Text"/>
    <w:basedOn w:val="Normale"/>
    <w:link w:val="CorpotestoCarattere"/>
    <w:uiPriority w:val="1"/>
    <w:qFormat/>
    <w:rsid w:val="005F78F3"/>
    <w:pPr>
      <w:widowControl w:val="0"/>
      <w:suppressAutoHyphens w:val="0"/>
      <w:autoSpaceDE w:val="0"/>
      <w:autoSpaceDN w:val="0"/>
      <w:jc w:val="left"/>
    </w:pPr>
    <w:rPr>
      <w:rFonts w:ascii="Palatino Linotype" w:hAnsi="Palatino Linotype" w:cs="Palatino Linotyp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F78F3"/>
    <w:rPr>
      <w:rFonts w:ascii="Palatino Linotype" w:hAnsi="Palatino Linotype" w:cs="Palatino Linotype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33FCF"/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19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Corpodeltesto2">
    <w:name w:val="Body Text 2"/>
    <w:basedOn w:val="Normale"/>
    <w:link w:val="Corpodeltesto2Carattere"/>
    <w:uiPriority w:val="99"/>
    <w:unhideWhenUsed/>
    <w:rsid w:val="002419E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2419E2"/>
    <w:rPr>
      <w:sz w:val="24"/>
      <w:szCs w:val="24"/>
      <w:lang w:eastAsia="zh-CN"/>
    </w:rPr>
  </w:style>
  <w:style w:type="paragraph" w:customStyle="1" w:styleId="yiv3158058310msonormal">
    <w:name w:val="yiv3158058310msonormal"/>
    <w:basedOn w:val="Normale"/>
    <w:rsid w:val="003A2741"/>
    <w:pPr>
      <w:suppressAutoHyphens w:val="0"/>
      <w:spacing w:before="100" w:beforeAutospacing="1" w:after="100" w:afterAutospacing="1"/>
      <w:jc w:val="left"/>
    </w:pPr>
    <w:rPr>
      <w:lang w:eastAsia="it-IT"/>
    </w:rPr>
  </w:style>
  <w:style w:type="paragraph" w:customStyle="1" w:styleId="yiv3158058310msolistparagraph">
    <w:name w:val="yiv3158058310msolistparagraph"/>
    <w:basedOn w:val="Normale"/>
    <w:rsid w:val="003A2741"/>
    <w:pPr>
      <w:suppressAutoHyphens w:val="0"/>
      <w:spacing w:before="100" w:beforeAutospacing="1" w:after="100" w:afterAutospacing="1"/>
      <w:jc w:val="left"/>
    </w:pPr>
    <w:rPr>
      <w:lang w:eastAsia="it-IT"/>
    </w:rPr>
  </w:style>
  <w:style w:type="paragraph" w:customStyle="1" w:styleId="yiv8929666572msonormal">
    <w:name w:val="yiv8929666572msonormal"/>
    <w:basedOn w:val="Normale"/>
    <w:rsid w:val="00501283"/>
    <w:pPr>
      <w:suppressAutoHyphens w:val="0"/>
      <w:spacing w:before="100" w:beforeAutospacing="1" w:after="100" w:afterAutospacing="1"/>
      <w:jc w:val="left"/>
    </w:pPr>
    <w:rPr>
      <w:lang w:eastAsia="it-IT"/>
    </w:rPr>
  </w:style>
  <w:style w:type="paragraph" w:customStyle="1" w:styleId="yiv1229595414msonormal">
    <w:name w:val="yiv1229595414msonormal"/>
    <w:basedOn w:val="Normale"/>
    <w:rsid w:val="00501283"/>
    <w:pPr>
      <w:suppressAutoHyphens w:val="0"/>
      <w:spacing w:before="100" w:beforeAutospacing="1" w:after="100" w:afterAutospacing="1"/>
      <w:jc w:val="left"/>
    </w:pPr>
    <w:rPr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D771C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D771C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60E50-6E5D-42B9-826D-845C106DF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Sede: Sala Computer della Scuola</vt:lpstr>
    </vt:vector>
  </TitlesOfParts>
  <Company>Hewlett-Packard Company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Sede: Sala Computer della Scuola</dc:title>
  <dc:subject/>
  <dc:creator>3duser7</dc:creator>
  <cp:keywords/>
  <dc:description/>
  <cp:lastModifiedBy>Libera Nasti</cp:lastModifiedBy>
  <cp:revision>30</cp:revision>
  <cp:lastPrinted>2024-09-30T06:26:00Z</cp:lastPrinted>
  <dcterms:created xsi:type="dcterms:W3CDTF">2025-11-20T14:51:00Z</dcterms:created>
  <dcterms:modified xsi:type="dcterms:W3CDTF">2025-11-23T19:11:00Z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-825739461</vt:i4>
  </property>
</Properties>
</file>